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EC7B4" w14:textId="1ACFCBAE" w:rsidR="00E861EC" w:rsidRDefault="006D537D" w:rsidP="0018602A">
      <w:pPr>
        <w:tabs>
          <w:tab w:val="center" w:pos="5102"/>
          <w:tab w:val="left" w:pos="6990"/>
        </w:tabs>
        <w:spacing w:after="0" w:line="240" w:lineRule="auto"/>
        <w:rPr>
          <w:rFonts w:ascii="Times New Roman" w:hAnsi="Times New Roman"/>
          <w:bCs/>
          <w:noProof/>
          <w:color w:val="000000"/>
        </w:rPr>
      </w:pPr>
      <w:r w:rsidRPr="00CE1A6C">
        <w:rPr>
          <w:rFonts w:ascii="Times New Roman" w:hAnsi="Times New Roman"/>
          <w:bCs/>
          <w:color w:val="000000"/>
        </w:rPr>
        <w:tab/>
      </w:r>
    </w:p>
    <w:p w14:paraId="394CA3AF" w14:textId="77777777" w:rsidR="00E861EC" w:rsidRDefault="00E861EC" w:rsidP="008D4107">
      <w:pPr>
        <w:spacing w:after="0" w:line="240" w:lineRule="auto"/>
        <w:rPr>
          <w:rFonts w:ascii="Times New Roman" w:hAnsi="Times New Roman"/>
          <w:bCs/>
          <w:noProof/>
          <w:color w:val="000000"/>
        </w:rPr>
      </w:pPr>
    </w:p>
    <w:p w14:paraId="42BC7F8C" w14:textId="744FED39" w:rsidR="008D4107" w:rsidRPr="00C13B6D" w:rsidRDefault="008D4107" w:rsidP="008D4107">
      <w:pPr>
        <w:spacing w:after="0" w:line="240" w:lineRule="auto"/>
        <w:rPr>
          <w:rFonts w:ascii="Times New Roman" w:hAnsi="Times New Roman"/>
          <w:bCs/>
          <w:noProof/>
          <w:color w:val="000000"/>
        </w:rPr>
      </w:pPr>
      <w:r w:rsidRPr="00C13B6D">
        <w:rPr>
          <w:rFonts w:ascii="Times New Roman" w:hAnsi="Times New Roman"/>
          <w:bCs/>
          <w:noProof/>
          <w:color w:val="000000"/>
        </w:rPr>
        <w:t>OPERATOR ECONOMIC</w:t>
      </w:r>
    </w:p>
    <w:p w14:paraId="5475EEC8" w14:textId="77777777" w:rsidR="008D4107" w:rsidRPr="00C13B6D" w:rsidRDefault="008D4107" w:rsidP="008D4107">
      <w:pPr>
        <w:spacing w:after="0" w:line="240" w:lineRule="auto"/>
        <w:rPr>
          <w:rFonts w:ascii="Times New Roman" w:hAnsi="Times New Roman"/>
          <w:bCs/>
          <w:noProof/>
          <w:color w:val="000000"/>
        </w:rPr>
      </w:pPr>
      <w:r w:rsidRPr="00C13B6D">
        <w:rPr>
          <w:rFonts w:ascii="Times New Roman" w:hAnsi="Times New Roman"/>
          <w:bCs/>
          <w:noProof/>
          <w:color w:val="000000"/>
        </w:rPr>
        <w:t xml:space="preserve">    ____________________</w:t>
      </w:r>
    </w:p>
    <w:p w14:paraId="4B564F17" w14:textId="77777777" w:rsidR="008D4107" w:rsidRPr="00C13B6D" w:rsidRDefault="008D4107" w:rsidP="008D4107">
      <w:pPr>
        <w:spacing w:after="0" w:line="240" w:lineRule="auto"/>
        <w:rPr>
          <w:rFonts w:ascii="Times New Roman" w:hAnsi="Times New Roman"/>
          <w:bCs/>
          <w:i/>
          <w:noProof/>
          <w:color w:val="000000"/>
        </w:rPr>
      </w:pPr>
      <w:r w:rsidRPr="00C13B6D">
        <w:rPr>
          <w:rFonts w:ascii="Times New Roman" w:hAnsi="Times New Roman"/>
          <w:bCs/>
          <w:i/>
          <w:noProof/>
          <w:color w:val="000000"/>
        </w:rPr>
        <w:t xml:space="preserve">       (denumirea/numele)</w:t>
      </w:r>
    </w:p>
    <w:p w14:paraId="4924F66D" w14:textId="2DA73C45" w:rsidR="008D4107" w:rsidRPr="00C13B6D" w:rsidRDefault="008D4107" w:rsidP="008D4107">
      <w:pPr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lang w:val="ro-RO"/>
        </w:rPr>
      </w:pPr>
      <w:r w:rsidRPr="00C13B6D">
        <w:rPr>
          <w:rFonts w:ascii="Times New Roman" w:hAnsi="Times New Roman"/>
          <w:bCs/>
          <w:i/>
          <w:iCs/>
          <w:color w:val="000000"/>
          <w:lang w:val="ro-RO"/>
        </w:rPr>
        <w:t>Formular nr.1</w:t>
      </w:r>
      <w:r w:rsidR="00590281">
        <w:rPr>
          <w:rFonts w:ascii="Times New Roman" w:hAnsi="Times New Roman"/>
          <w:bCs/>
          <w:i/>
          <w:iCs/>
          <w:color w:val="000000"/>
          <w:lang w:val="ro-RO"/>
        </w:rPr>
        <w:t>2</w:t>
      </w:r>
    </w:p>
    <w:p w14:paraId="2A0EA1F8" w14:textId="77777777" w:rsidR="008D4107" w:rsidRPr="00C13B6D" w:rsidRDefault="008D4107" w:rsidP="008D4107">
      <w:pPr>
        <w:spacing w:after="0" w:line="240" w:lineRule="auto"/>
        <w:jc w:val="right"/>
        <w:rPr>
          <w:rFonts w:ascii="Times New Roman" w:hAnsi="Times New Roman"/>
          <w:bCs/>
          <w:i/>
          <w:iCs/>
          <w:color w:val="000000"/>
          <w:lang w:val="ro-RO"/>
        </w:rPr>
      </w:pPr>
    </w:p>
    <w:p w14:paraId="0E686FED" w14:textId="77777777" w:rsidR="00F57284" w:rsidRPr="00C13B6D" w:rsidRDefault="00F57284" w:rsidP="00F57284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579A9FDA" w14:textId="77777777" w:rsidR="00F57284" w:rsidRPr="00C13B6D" w:rsidRDefault="00F57284" w:rsidP="00F57284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61F35658" w14:textId="77777777" w:rsidR="00F57284" w:rsidRPr="00C13B6D" w:rsidRDefault="00F57284" w:rsidP="00F57284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4F445A3D" w14:textId="77777777" w:rsidR="00F57284" w:rsidRPr="00C13B6D" w:rsidRDefault="00F57284" w:rsidP="00F57284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0C46C20F" w14:textId="77777777" w:rsidR="00F57284" w:rsidRPr="00C13B6D" w:rsidRDefault="00F57284" w:rsidP="00F57284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498E6C86" w14:textId="2809CBE0" w:rsidR="00F57284" w:rsidRPr="00C13B6D" w:rsidRDefault="00D82EE4" w:rsidP="00F57284">
      <w:pPr>
        <w:spacing w:after="0" w:line="240" w:lineRule="auto"/>
        <w:jc w:val="center"/>
        <w:rPr>
          <w:rFonts w:ascii="Times New Roman" w:hAnsi="Times New Roman"/>
          <w:bCs/>
        </w:rPr>
      </w:pPr>
      <w:proofErr w:type="spellStart"/>
      <w:r w:rsidRPr="00D82EE4">
        <w:rPr>
          <w:rFonts w:ascii="Times New Roman" w:hAnsi="Times New Roman"/>
          <w:b/>
        </w:rPr>
        <w:t>Declarație</w:t>
      </w:r>
      <w:proofErr w:type="spellEnd"/>
      <w:r w:rsidRPr="00D82EE4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D82EE4">
        <w:rPr>
          <w:rFonts w:ascii="Times New Roman" w:hAnsi="Times New Roman"/>
          <w:b/>
        </w:rPr>
        <w:t>privind</w:t>
      </w:r>
      <w:proofErr w:type="spellEnd"/>
      <w:r w:rsidRPr="00D82EE4">
        <w:rPr>
          <w:rFonts w:ascii="Times New Roman" w:hAnsi="Times New Roman"/>
          <w:b/>
        </w:rPr>
        <w:t xml:space="preserve">  </w:t>
      </w:r>
      <w:proofErr w:type="spellStart"/>
      <w:r w:rsidRPr="00D82EE4">
        <w:rPr>
          <w:rFonts w:ascii="Times New Roman" w:hAnsi="Times New Roman"/>
          <w:b/>
        </w:rPr>
        <w:t>durata</w:t>
      </w:r>
      <w:proofErr w:type="spellEnd"/>
      <w:proofErr w:type="gramEnd"/>
      <w:r w:rsidRPr="00D82EE4">
        <w:rPr>
          <w:rFonts w:ascii="Times New Roman" w:hAnsi="Times New Roman"/>
          <w:b/>
        </w:rPr>
        <w:t xml:space="preserve"> de </w:t>
      </w:r>
      <w:proofErr w:type="spellStart"/>
      <w:r w:rsidRPr="00D82EE4">
        <w:rPr>
          <w:rFonts w:ascii="Times New Roman" w:hAnsi="Times New Roman"/>
          <w:b/>
        </w:rPr>
        <w:t>garanție</w:t>
      </w:r>
      <w:proofErr w:type="spellEnd"/>
      <w:r w:rsidRPr="00D82EE4">
        <w:rPr>
          <w:rFonts w:ascii="Times New Roman" w:hAnsi="Times New Roman"/>
          <w:b/>
        </w:rPr>
        <w:t xml:space="preserve"> </w:t>
      </w:r>
      <w:proofErr w:type="spellStart"/>
      <w:r w:rsidRPr="00D82EE4">
        <w:rPr>
          <w:rFonts w:ascii="Times New Roman" w:hAnsi="Times New Roman"/>
          <w:b/>
        </w:rPr>
        <w:t>acordata</w:t>
      </w:r>
      <w:proofErr w:type="spellEnd"/>
      <w:r w:rsidRPr="00D82EE4">
        <w:rPr>
          <w:rFonts w:ascii="Times New Roman" w:hAnsi="Times New Roman"/>
          <w:b/>
        </w:rPr>
        <w:t xml:space="preserve"> </w:t>
      </w:r>
      <w:proofErr w:type="spellStart"/>
      <w:r w:rsidRPr="00D82EE4">
        <w:rPr>
          <w:rFonts w:ascii="Times New Roman" w:hAnsi="Times New Roman"/>
          <w:b/>
        </w:rPr>
        <w:t>lucrărilo</w:t>
      </w:r>
      <w:r>
        <w:rPr>
          <w:rFonts w:ascii="Times New Roman" w:hAnsi="Times New Roman"/>
          <w:b/>
        </w:rPr>
        <w:t>r</w:t>
      </w:r>
      <w:proofErr w:type="spellEnd"/>
      <w:r w:rsidR="00011622">
        <w:rPr>
          <w:rFonts w:ascii="Times New Roman" w:hAnsi="Times New Roman"/>
          <w:b/>
        </w:rPr>
        <w:t xml:space="preserve"> </w:t>
      </w:r>
    </w:p>
    <w:p w14:paraId="77E62C77" w14:textId="77777777" w:rsidR="00F57284" w:rsidRPr="00C13B6D" w:rsidRDefault="00F57284" w:rsidP="00F57284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4CFFA4BE" w14:textId="77777777" w:rsidR="00C13B6D" w:rsidRPr="00C13B6D" w:rsidRDefault="00F57284" w:rsidP="00C13B6D">
      <w:pPr>
        <w:rPr>
          <w:rFonts w:ascii="Times New Roman" w:hAnsi="Times New Roman"/>
          <w:b/>
          <w:lang w:val="it-IT"/>
        </w:rPr>
      </w:pPr>
      <w:r w:rsidRPr="00C13B6D">
        <w:rPr>
          <w:rFonts w:ascii="Times New Roman" w:hAnsi="Times New Roman"/>
          <w:bCs/>
        </w:rPr>
        <w:t xml:space="preserve">       </w:t>
      </w:r>
      <w:r w:rsidR="00C13B6D" w:rsidRPr="00C13B6D">
        <w:rPr>
          <w:rFonts w:ascii="Times New Roman" w:hAnsi="Times New Roman"/>
          <w:b/>
          <w:lang w:val="it-IT"/>
        </w:rPr>
        <w:t xml:space="preserve">Titlul contractului: </w:t>
      </w:r>
      <w:r w:rsidR="00C13B6D" w:rsidRPr="00C13B6D">
        <w:rPr>
          <w:rFonts w:ascii="Times New Roman" w:hAnsi="Times New Roman"/>
          <w:b/>
          <w:lang w:val="it-IT"/>
        </w:rPr>
        <w:tab/>
        <w:t>.............................................</w:t>
      </w:r>
      <w:r w:rsidR="00C13B6D" w:rsidRPr="00C13B6D">
        <w:rPr>
          <w:rFonts w:ascii="Times New Roman" w:hAnsi="Times New Roman"/>
          <w:lang w:val="it-IT"/>
        </w:rPr>
        <w:t xml:space="preserve"> (</w:t>
      </w:r>
      <w:r w:rsidR="00C13B6D" w:rsidRPr="00C13B6D">
        <w:rPr>
          <w:rFonts w:ascii="Times New Roman" w:hAnsi="Times New Roman"/>
          <w:i/>
          <w:lang w:val="it-IT"/>
        </w:rPr>
        <w:t>se va completa cu denumirea obiectivului)</w:t>
      </w:r>
    </w:p>
    <w:p w14:paraId="065FF7A6" w14:textId="77777777" w:rsidR="00C13B6D" w:rsidRPr="00C13B6D" w:rsidRDefault="00C13B6D" w:rsidP="00C13B6D">
      <w:pPr>
        <w:ind w:left="2115" w:hanging="2115"/>
        <w:rPr>
          <w:rFonts w:ascii="Times New Roman" w:hAnsi="Times New Roman"/>
          <w:b/>
          <w:lang w:val="it-IT"/>
        </w:rPr>
      </w:pPr>
    </w:p>
    <w:p w14:paraId="2AAC60FD" w14:textId="77777777" w:rsidR="00C13B6D" w:rsidRPr="00C13B6D" w:rsidRDefault="00C13B6D" w:rsidP="00C13B6D">
      <w:pPr>
        <w:rPr>
          <w:rFonts w:ascii="Times New Roman" w:hAnsi="Times New Roman"/>
          <w:b/>
          <w:lang w:val="it-IT"/>
        </w:rPr>
      </w:pPr>
    </w:p>
    <w:p w14:paraId="3211A0E7" w14:textId="77777777" w:rsidR="00C13B6D" w:rsidRPr="00C13B6D" w:rsidRDefault="00C13B6D" w:rsidP="00C13B6D">
      <w:pPr>
        <w:rPr>
          <w:rFonts w:ascii="Times New Roman" w:hAnsi="Times New Roman"/>
          <w:b/>
          <w:lang w:val="it-IT"/>
        </w:rPr>
      </w:pPr>
    </w:p>
    <w:p w14:paraId="2CCF8C97" w14:textId="614B278A" w:rsidR="00C13B6D" w:rsidRPr="00BC4EB6" w:rsidRDefault="00C13B6D" w:rsidP="00DF78E3">
      <w:pPr>
        <w:ind w:left="-180"/>
        <w:jc w:val="both"/>
        <w:rPr>
          <w:rFonts w:ascii="Times New Roman" w:hAnsi="Times New Roman"/>
          <w:lang w:val="it-IT"/>
        </w:rPr>
      </w:pPr>
      <w:r w:rsidRPr="00C13B6D">
        <w:rPr>
          <w:rFonts w:ascii="Times New Roman" w:hAnsi="Times New Roman"/>
          <w:lang w:val="it-IT"/>
        </w:rPr>
        <w:tab/>
      </w:r>
      <w:r w:rsidRPr="00BC4EB6">
        <w:rPr>
          <w:rFonts w:ascii="Times New Roman" w:hAnsi="Times New Roman"/>
          <w:lang w:val="it-IT"/>
        </w:rPr>
        <w:t xml:space="preserve">Subsemnatul(a) (nume/ prenume), domiciliat(a) in …………………………………………… (adresa de domiciliu), identificat(a) cu act de identitate (CI/ Pasaport), seria ……, nr. ………, eliberat de...................., la data de …………, CNP …………………., in calitate de reprezentant legal/ imputernicit al Ofertantului ……………………………… (in cazul unei Asocieri, se va completa denumirea intregii Asocieri), la procedura pentru atribuirea contractului de achizitie publica avand ca obiect </w:t>
      </w:r>
      <w:bookmarkStart w:id="0" w:name="_Hlk223960224"/>
      <w:bookmarkStart w:id="1" w:name="_Hlk225159725"/>
      <w:bookmarkStart w:id="2" w:name="_Hlk224120864"/>
      <w:r w:rsidR="00BC4EB6" w:rsidRPr="00BC4EB6">
        <w:rPr>
          <w:rFonts w:ascii="Times New Roman" w:hAnsi="Times New Roman"/>
          <w:b/>
          <w:i/>
          <w:lang w:val="it-IT"/>
        </w:rPr>
        <w:t>EXECUȚIE LUCRĂRI PENTRU PROIECTUL „</w:t>
      </w:r>
      <w:r w:rsidR="00BC4EB6" w:rsidRPr="00BC4EB6">
        <w:rPr>
          <w:rFonts w:ascii="Times New Roman" w:hAnsi="Times New Roman"/>
          <w:b/>
          <w:bCs/>
          <w:i/>
          <w:lang w:val="it-IT"/>
        </w:rPr>
        <w:t>CONSTRUCȚIA, MODERNIZAREA ȘI EXTINDEREA SPAȚIILOR VERZI ÎN CARTIERUL VASILE AARON ȘI CARTIER TINERETULUI”</w:t>
      </w:r>
      <w:bookmarkEnd w:id="0"/>
      <w:r w:rsidR="00BC4EB6" w:rsidRPr="00BC4EB6">
        <w:rPr>
          <w:rFonts w:ascii="Times New Roman" w:hAnsi="Times New Roman"/>
          <w:b/>
          <w:bCs/>
          <w:i/>
          <w:lang w:val="it-IT"/>
        </w:rPr>
        <w:t xml:space="preserve"> - SMIS: 356750</w:t>
      </w:r>
      <w:bookmarkEnd w:id="1"/>
      <w:r w:rsidR="00BC4EB6" w:rsidRPr="00BC4EB6">
        <w:rPr>
          <w:rFonts w:ascii="Times New Roman" w:hAnsi="Times New Roman"/>
          <w:b/>
          <w:bCs/>
          <w:i/>
          <w:lang w:val="ro-RO"/>
        </w:rPr>
        <w:t>”</w:t>
      </w:r>
      <w:bookmarkEnd w:id="2"/>
      <w:r w:rsidR="00205A8E" w:rsidRPr="00BC4EB6">
        <w:rPr>
          <w:rFonts w:ascii="Times New Roman" w:hAnsi="Times New Roman"/>
          <w:b/>
          <w:i/>
          <w:color w:val="000000"/>
          <w:lang w:val="it-IT"/>
        </w:rPr>
        <w:t xml:space="preserve">, </w:t>
      </w:r>
      <w:r w:rsidRPr="00BC4EB6">
        <w:rPr>
          <w:rFonts w:ascii="Times New Roman" w:hAnsi="Times New Roman"/>
          <w:lang w:val="it-IT"/>
        </w:rPr>
        <w:t xml:space="preserve">organizata de ......................................., </w:t>
      </w:r>
    </w:p>
    <w:p w14:paraId="67721B10" w14:textId="626F7472" w:rsidR="00C13B6D" w:rsidRPr="00BC4EB6" w:rsidRDefault="00C22C98" w:rsidP="00DF78E3">
      <w:pPr>
        <w:jc w:val="both"/>
        <w:rPr>
          <w:rFonts w:ascii="Times New Roman" w:hAnsi="Times New Roman"/>
          <w:b/>
          <w:bCs/>
          <w:lang w:val="it-IT"/>
        </w:rPr>
      </w:pPr>
      <w:r w:rsidRPr="00BC4EB6">
        <w:rPr>
          <w:rFonts w:ascii="Times New Roman" w:hAnsi="Times New Roman"/>
          <w:b/>
          <w:bCs/>
          <w:lang w:val="it-IT"/>
        </w:rPr>
        <w:t>Declar</w:t>
      </w:r>
      <w:r w:rsidR="00C13B6D" w:rsidRPr="00BC4EB6">
        <w:rPr>
          <w:rFonts w:ascii="Times New Roman" w:hAnsi="Times New Roman"/>
          <w:b/>
          <w:bCs/>
          <w:lang w:val="it-IT"/>
        </w:rPr>
        <w:t xml:space="preserve"> ca perioada de garantie a lucrarilor, </w:t>
      </w:r>
      <w:r w:rsidR="00DF78E3" w:rsidRPr="00BC4EB6">
        <w:rPr>
          <w:rFonts w:ascii="Times New Roman" w:hAnsi="Times New Roman"/>
          <w:b/>
          <w:bCs/>
          <w:lang w:val="it-IT"/>
        </w:rPr>
        <w:t xml:space="preserve">ofertata, incepand </w:t>
      </w:r>
      <w:r w:rsidR="00C13B6D" w:rsidRPr="00BC4EB6">
        <w:rPr>
          <w:rFonts w:ascii="Times New Roman" w:hAnsi="Times New Roman"/>
          <w:b/>
          <w:bCs/>
          <w:lang w:val="it-IT"/>
        </w:rPr>
        <w:t>de la data recepției lucrarilor, este de:</w:t>
      </w:r>
      <w:r w:rsidR="00DF78E3" w:rsidRPr="00BC4EB6">
        <w:rPr>
          <w:rFonts w:ascii="Times New Roman" w:hAnsi="Times New Roman"/>
          <w:b/>
          <w:bCs/>
          <w:lang w:val="it-IT"/>
        </w:rPr>
        <w:t xml:space="preserve"> .............luni</w:t>
      </w:r>
      <w:r w:rsidR="002E627C" w:rsidRPr="00BC4EB6">
        <w:rPr>
          <w:rFonts w:ascii="Times New Roman" w:hAnsi="Times New Roman"/>
          <w:b/>
          <w:bCs/>
          <w:lang w:val="it-IT"/>
        </w:rPr>
        <w:t>.</w:t>
      </w:r>
    </w:p>
    <w:p w14:paraId="7F5DBB33" w14:textId="77777777" w:rsidR="00C13B6D" w:rsidRPr="00BC4EB6" w:rsidRDefault="00C13B6D" w:rsidP="00DF78E3">
      <w:pPr>
        <w:spacing w:after="0" w:line="240" w:lineRule="auto"/>
        <w:ind w:left="-270"/>
        <w:jc w:val="both"/>
        <w:rPr>
          <w:rFonts w:ascii="Times New Roman" w:hAnsi="Times New Roman"/>
          <w:bCs/>
          <w:iCs/>
          <w:lang w:val="ro-RO"/>
        </w:rPr>
      </w:pPr>
    </w:p>
    <w:p w14:paraId="3A013E35" w14:textId="77777777" w:rsidR="00C13B6D" w:rsidRPr="00BC4EB6" w:rsidRDefault="00C13B6D" w:rsidP="00F57284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lang w:val="ro-RO"/>
        </w:rPr>
      </w:pPr>
    </w:p>
    <w:p w14:paraId="1C431D79" w14:textId="49E38F67" w:rsidR="00F57284" w:rsidRPr="00BC4EB6" w:rsidRDefault="00F57284" w:rsidP="00F57284">
      <w:pPr>
        <w:spacing w:after="0" w:line="240" w:lineRule="auto"/>
        <w:ind w:firstLine="720"/>
        <w:jc w:val="both"/>
        <w:rPr>
          <w:rFonts w:ascii="Times New Roman" w:hAnsi="Times New Roman"/>
          <w:bCs/>
          <w:lang w:val="ro-RO"/>
        </w:rPr>
      </w:pPr>
      <w:r w:rsidRPr="00BC4EB6">
        <w:rPr>
          <w:rFonts w:ascii="Times New Roman" w:hAnsi="Times New Roman"/>
          <w:bCs/>
          <w:iCs/>
          <w:lang w:val="ro-RO"/>
        </w:rPr>
        <w:t xml:space="preserve">Declar ca am luat la </w:t>
      </w:r>
      <w:proofErr w:type="spellStart"/>
      <w:r w:rsidRPr="00BC4EB6">
        <w:rPr>
          <w:rFonts w:ascii="Times New Roman" w:hAnsi="Times New Roman"/>
          <w:bCs/>
          <w:iCs/>
          <w:lang w:val="ro-RO"/>
        </w:rPr>
        <w:t>cunostinta</w:t>
      </w:r>
      <w:proofErr w:type="spellEnd"/>
      <w:r w:rsidRPr="00BC4EB6">
        <w:rPr>
          <w:rFonts w:ascii="Times New Roman" w:hAnsi="Times New Roman"/>
          <w:bCs/>
          <w:iCs/>
          <w:lang w:val="ro-RO"/>
        </w:rPr>
        <w:t xml:space="preserve"> de prevederile </w:t>
      </w:r>
      <w:proofErr w:type="spellStart"/>
      <w:r w:rsidRPr="00BC4EB6">
        <w:rPr>
          <w:rFonts w:ascii="Times New Roman" w:hAnsi="Times New Roman"/>
          <w:bCs/>
          <w:iCs/>
          <w:lang w:val="ro-RO"/>
        </w:rPr>
        <w:t>art</w:t>
      </w:r>
      <w:proofErr w:type="spellEnd"/>
      <w:r w:rsidRPr="00BC4EB6">
        <w:rPr>
          <w:rFonts w:ascii="Times New Roman" w:hAnsi="Times New Roman"/>
          <w:bCs/>
          <w:iCs/>
          <w:lang w:val="ro-RO"/>
        </w:rPr>
        <w:t xml:space="preserve"> 326 « Falsul in </w:t>
      </w:r>
      <w:proofErr w:type="spellStart"/>
      <w:r w:rsidRPr="00BC4EB6">
        <w:rPr>
          <w:rFonts w:ascii="Times New Roman" w:hAnsi="Times New Roman"/>
          <w:bCs/>
          <w:iCs/>
          <w:lang w:val="ro-RO"/>
        </w:rPr>
        <w:t>Declaratii</w:t>
      </w:r>
      <w:proofErr w:type="spellEnd"/>
      <w:r w:rsidRPr="00BC4EB6">
        <w:rPr>
          <w:rFonts w:ascii="Times New Roman" w:hAnsi="Times New Roman"/>
          <w:bCs/>
          <w:iCs/>
          <w:lang w:val="ro-RO"/>
        </w:rPr>
        <w:t> » din Codul Penal referitor la "</w:t>
      </w:r>
      <w:r w:rsidRPr="00BC4EB6">
        <w:rPr>
          <w:rFonts w:ascii="Times New Roman" w:hAnsi="Times New Roman"/>
          <w:bCs/>
          <w:i/>
          <w:iCs/>
          <w:lang w:val="ro-RO"/>
        </w:rPr>
        <w:t xml:space="preserve">Declararea necorespunzătoare a adevărului, făcută unei persoane dintre cele prevăzute în art. 175 sau unei </w:t>
      </w:r>
      <w:proofErr w:type="spellStart"/>
      <w:r w:rsidRPr="00BC4EB6">
        <w:rPr>
          <w:rFonts w:ascii="Times New Roman" w:hAnsi="Times New Roman"/>
          <w:bCs/>
          <w:i/>
          <w:iCs/>
          <w:lang w:val="ro-RO"/>
        </w:rPr>
        <w:t>unităţi</w:t>
      </w:r>
      <w:proofErr w:type="spellEnd"/>
      <w:r w:rsidRPr="00BC4EB6">
        <w:rPr>
          <w:rFonts w:ascii="Times New Roman" w:hAnsi="Times New Roman"/>
          <w:bCs/>
          <w:i/>
          <w:iCs/>
          <w:lang w:val="ro-RO"/>
        </w:rPr>
        <w:t xml:space="preserve"> în care aceasta </w:t>
      </w:r>
      <w:proofErr w:type="spellStart"/>
      <w:r w:rsidRPr="00BC4EB6">
        <w:rPr>
          <w:rFonts w:ascii="Times New Roman" w:hAnsi="Times New Roman"/>
          <w:bCs/>
          <w:i/>
          <w:iCs/>
          <w:lang w:val="ro-RO"/>
        </w:rPr>
        <w:t>îşi</w:t>
      </w:r>
      <w:proofErr w:type="spellEnd"/>
      <w:r w:rsidRPr="00BC4EB6">
        <w:rPr>
          <w:rFonts w:ascii="Times New Roman" w:hAnsi="Times New Roman"/>
          <w:bCs/>
          <w:i/>
          <w:iCs/>
          <w:lang w:val="ro-RO"/>
        </w:rPr>
        <w:t xml:space="preserve"> </w:t>
      </w:r>
      <w:proofErr w:type="spellStart"/>
      <w:r w:rsidRPr="00BC4EB6">
        <w:rPr>
          <w:rFonts w:ascii="Times New Roman" w:hAnsi="Times New Roman"/>
          <w:bCs/>
          <w:i/>
          <w:iCs/>
          <w:lang w:val="ro-RO"/>
        </w:rPr>
        <w:t>desfăşoară</w:t>
      </w:r>
      <w:proofErr w:type="spellEnd"/>
      <w:r w:rsidRPr="00BC4EB6">
        <w:rPr>
          <w:rFonts w:ascii="Times New Roman" w:hAnsi="Times New Roman"/>
          <w:bCs/>
          <w:i/>
          <w:iCs/>
          <w:lang w:val="ro-RO"/>
        </w:rPr>
        <w:t xml:space="preserve"> activitatea în vederea producerii unei </w:t>
      </w:r>
      <w:proofErr w:type="spellStart"/>
      <w:r w:rsidRPr="00BC4EB6">
        <w:rPr>
          <w:rFonts w:ascii="Times New Roman" w:hAnsi="Times New Roman"/>
          <w:bCs/>
          <w:i/>
          <w:iCs/>
          <w:lang w:val="ro-RO"/>
        </w:rPr>
        <w:t>consecinţe</w:t>
      </w:r>
      <w:proofErr w:type="spellEnd"/>
      <w:r w:rsidRPr="00BC4EB6">
        <w:rPr>
          <w:rFonts w:ascii="Times New Roman" w:hAnsi="Times New Roman"/>
          <w:bCs/>
          <w:i/>
          <w:iCs/>
          <w:lang w:val="ro-RO"/>
        </w:rPr>
        <w:t xml:space="preserve"> juridice, pentru sine sau pentru altul, atunci când, potrivit legii ori împrejurărilor, </w:t>
      </w:r>
      <w:proofErr w:type="spellStart"/>
      <w:r w:rsidRPr="00BC4EB6">
        <w:rPr>
          <w:rFonts w:ascii="Times New Roman" w:hAnsi="Times New Roman"/>
          <w:bCs/>
          <w:i/>
          <w:iCs/>
          <w:lang w:val="ro-RO"/>
        </w:rPr>
        <w:t>declaraţia</w:t>
      </w:r>
      <w:proofErr w:type="spellEnd"/>
      <w:r w:rsidRPr="00BC4EB6">
        <w:rPr>
          <w:rFonts w:ascii="Times New Roman" w:hAnsi="Times New Roman"/>
          <w:bCs/>
          <w:i/>
          <w:iCs/>
          <w:lang w:val="ro-RO"/>
        </w:rPr>
        <w:t xml:space="preserve"> făcută </w:t>
      </w:r>
      <w:proofErr w:type="spellStart"/>
      <w:r w:rsidRPr="00BC4EB6">
        <w:rPr>
          <w:rFonts w:ascii="Times New Roman" w:hAnsi="Times New Roman"/>
          <w:bCs/>
          <w:i/>
          <w:iCs/>
          <w:lang w:val="ro-RO"/>
        </w:rPr>
        <w:t>serveşte</w:t>
      </w:r>
      <w:proofErr w:type="spellEnd"/>
      <w:r w:rsidRPr="00BC4EB6">
        <w:rPr>
          <w:rFonts w:ascii="Times New Roman" w:hAnsi="Times New Roman"/>
          <w:bCs/>
          <w:i/>
          <w:iCs/>
          <w:lang w:val="ro-RO"/>
        </w:rPr>
        <w:t xml:space="preserve"> la producerea acelei </w:t>
      </w:r>
      <w:proofErr w:type="spellStart"/>
      <w:r w:rsidRPr="00BC4EB6">
        <w:rPr>
          <w:rFonts w:ascii="Times New Roman" w:hAnsi="Times New Roman"/>
          <w:bCs/>
          <w:i/>
          <w:iCs/>
          <w:lang w:val="ro-RO"/>
        </w:rPr>
        <w:t>consecinţe</w:t>
      </w:r>
      <w:proofErr w:type="spellEnd"/>
      <w:r w:rsidRPr="00BC4EB6">
        <w:rPr>
          <w:rFonts w:ascii="Times New Roman" w:hAnsi="Times New Roman"/>
          <w:bCs/>
          <w:i/>
          <w:iCs/>
          <w:lang w:val="ro-RO"/>
        </w:rPr>
        <w:t xml:space="preserve">, se </w:t>
      </w:r>
      <w:proofErr w:type="spellStart"/>
      <w:r w:rsidRPr="00BC4EB6">
        <w:rPr>
          <w:rFonts w:ascii="Times New Roman" w:hAnsi="Times New Roman"/>
          <w:bCs/>
          <w:i/>
          <w:iCs/>
          <w:lang w:val="ro-RO"/>
        </w:rPr>
        <w:t>pedepseşte</w:t>
      </w:r>
      <w:proofErr w:type="spellEnd"/>
      <w:r w:rsidRPr="00BC4EB6">
        <w:rPr>
          <w:rFonts w:ascii="Times New Roman" w:hAnsi="Times New Roman"/>
          <w:bCs/>
          <w:i/>
          <w:iCs/>
          <w:lang w:val="ro-RO"/>
        </w:rPr>
        <w:t xml:space="preserve"> cu închisoare de la 3 luni la 2 ani sau cu amendă</w:t>
      </w:r>
      <w:r w:rsidRPr="00BC4EB6">
        <w:rPr>
          <w:rFonts w:ascii="Times New Roman" w:hAnsi="Times New Roman"/>
          <w:bCs/>
          <w:iCs/>
          <w:lang w:val="ro-RO"/>
        </w:rPr>
        <w:t>."</w:t>
      </w:r>
    </w:p>
    <w:p w14:paraId="55CE6806" w14:textId="77777777" w:rsidR="00F57284" w:rsidRPr="00BC4EB6" w:rsidRDefault="00F57284" w:rsidP="00F57284">
      <w:pPr>
        <w:spacing w:after="0" w:line="240" w:lineRule="auto"/>
        <w:jc w:val="both"/>
        <w:rPr>
          <w:rFonts w:ascii="Times New Roman" w:eastAsia="Times New Roman" w:hAnsi="Times New Roman"/>
          <w:bCs/>
          <w:lang w:val="ro-RO" w:eastAsia="ro-RO"/>
        </w:rPr>
      </w:pPr>
    </w:p>
    <w:p w14:paraId="6A798971" w14:textId="77777777" w:rsidR="00F57284" w:rsidRPr="00C13B6D" w:rsidRDefault="00F57284" w:rsidP="00F57284">
      <w:pPr>
        <w:spacing w:after="0" w:line="240" w:lineRule="auto"/>
        <w:jc w:val="both"/>
        <w:rPr>
          <w:rFonts w:ascii="Times New Roman" w:eastAsia="Times New Roman" w:hAnsi="Times New Roman"/>
          <w:bCs/>
          <w:lang w:val="ro-RO" w:eastAsia="ro-RO"/>
        </w:rPr>
      </w:pPr>
    </w:p>
    <w:p w14:paraId="539A9708" w14:textId="77777777" w:rsidR="00F57284" w:rsidRPr="00C13B6D" w:rsidRDefault="00F57284" w:rsidP="00F57284">
      <w:pPr>
        <w:spacing w:after="0" w:line="240" w:lineRule="auto"/>
        <w:jc w:val="both"/>
        <w:rPr>
          <w:rFonts w:ascii="Times New Roman" w:eastAsia="Times New Roman" w:hAnsi="Times New Roman"/>
          <w:bCs/>
          <w:lang w:val="ro-RO" w:eastAsia="ro-RO"/>
        </w:rPr>
      </w:pPr>
    </w:p>
    <w:p w14:paraId="39A80DAB" w14:textId="77777777" w:rsidR="00C13B6D" w:rsidRPr="00A103DB" w:rsidRDefault="00C13B6D" w:rsidP="00C13B6D">
      <w:pPr>
        <w:spacing w:after="120"/>
        <w:ind w:left="348"/>
        <w:rPr>
          <w:i/>
          <w:iCs/>
          <w:lang w:val="it-IT"/>
        </w:rPr>
      </w:pPr>
      <w:r w:rsidRPr="00A103DB">
        <w:rPr>
          <w:iCs/>
          <w:lang w:val="it-IT"/>
        </w:rPr>
        <w:t xml:space="preserve">Data </w:t>
      </w:r>
      <w:r w:rsidRPr="00A103DB">
        <w:rPr>
          <w:i/>
          <w:iCs/>
          <w:lang w:val="it-IT"/>
        </w:rPr>
        <w:t xml:space="preserve">................................      </w:t>
      </w:r>
      <w:r w:rsidRPr="00A103DB">
        <w:rPr>
          <w:i/>
          <w:iCs/>
          <w:lang w:val="it-IT"/>
        </w:rPr>
        <w:tab/>
      </w:r>
      <w:r w:rsidRPr="00A103DB">
        <w:rPr>
          <w:i/>
          <w:iCs/>
          <w:lang w:val="it-IT"/>
        </w:rPr>
        <w:tab/>
      </w:r>
      <w:r w:rsidRPr="00A103DB">
        <w:rPr>
          <w:i/>
          <w:iCs/>
          <w:lang w:val="it-IT"/>
        </w:rPr>
        <w:tab/>
        <w:t xml:space="preserve"> </w:t>
      </w:r>
      <w:r w:rsidRPr="00A103DB">
        <w:rPr>
          <w:i/>
          <w:iCs/>
          <w:lang w:val="it-IT"/>
        </w:rPr>
        <w:tab/>
      </w:r>
      <w:r w:rsidRPr="00A103DB">
        <w:rPr>
          <w:i/>
          <w:iCs/>
          <w:lang w:val="it-IT"/>
        </w:rPr>
        <w:tab/>
        <w:t xml:space="preserve">              Operator economic,</w:t>
      </w:r>
    </w:p>
    <w:p w14:paraId="7F213A3A" w14:textId="77777777" w:rsidR="00C13B6D" w:rsidRPr="00A103DB" w:rsidRDefault="00C13B6D" w:rsidP="00C13B6D">
      <w:pPr>
        <w:rPr>
          <w:i/>
          <w:iCs/>
          <w:lang w:val="it-IT"/>
        </w:rPr>
      </w:pPr>
      <w:r w:rsidRPr="00A103DB">
        <w:rPr>
          <w:i/>
          <w:iCs/>
          <w:lang w:val="it-IT"/>
        </w:rPr>
        <w:tab/>
      </w:r>
      <w:r w:rsidRPr="00A103DB">
        <w:rPr>
          <w:i/>
          <w:iCs/>
          <w:lang w:val="it-IT"/>
        </w:rPr>
        <w:tab/>
      </w:r>
      <w:r w:rsidRPr="00A103DB">
        <w:rPr>
          <w:i/>
          <w:iCs/>
          <w:lang w:val="it-IT"/>
        </w:rPr>
        <w:tab/>
      </w:r>
      <w:r w:rsidRPr="00A103DB">
        <w:rPr>
          <w:i/>
          <w:iCs/>
          <w:lang w:val="it-IT"/>
        </w:rPr>
        <w:tab/>
        <w:t xml:space="preserve">                            </w:t>
      </w:r>
      <w:r w:rsidRPr="00A103DB">
        <w:rPr>
          <w:i/>
          <w:iCs/>
          <w:lang w:val="it-IT"/>
        </w:rPr>
        <w:tab/>
      </w:r>
      <w:r w:rsidRPr="00A103DB">
        <w:rPr>
          <w:i/>
          <w:iCs/>
          <w:lang w:val="it-IT"/>
        </w:rPr>
        <w:tab/>
      </w:r>
      <w:r w:rsidRPr="00A103DB">
        <w:rPr>
          <w:i/>
          <w:iCs/>
          <w:lang w:val="it-IT"/>
        </w:rPr>
        <w:tab/>
        <w:t xml:space="preserve">           ………………………….</w:t>
      </w:r>
    </w:p>
    <w:p w14:paraId="38C3AC7F" w14:textId="77777777" w:rsidR="00C13B6D" w:rsidRPr="00A103DB" w:rsidRDefault="00C13B6D" w:rsidP="00C13B6D">
      <w:pPr>
        <w:rPr>
          <w:i/>
          <w:iCs/>
          <w:lang w:val="it-IT"/>
        </w:rPr>
      </w:pPr>
      <w:r w:rsidRPr="00A103DB">
        <w:rPr>
          <w:i/>
          <w:iCs/>
          <w:lang w:val="it-IT"/>
        </w:rPr>
        <w:t xml:space="preserve">                                   </w:t>
      </w:r>
    </w:p>
    <w:p w14:paraId="45BD4D7E" w14:textId="77777777" w:rsidR="00C13B6D" w:rsidRDefault="00C13B6D" w:rsidP="00C13B6D">
      <w:r w:rsidRPr="00A103DB">
        <w:rPr>
          <w:i/>
          <w:iCs/>
          <w:lang w:val="it-IT"/>
        </w:rPr>
        <w:t xml:space="preserve">                                                                     (semnatura autorizata si stampila)</w:t>
      </w:r>
    </w:p>
    <w:p w14:paraId="07A1ED82" w14:textId="77777777" w:rsidR="008D4107" w:rsidRPr="00C13B6D" w:rsidRDefault="008D4107" w:rsidP="008D4107">
      <w:pPr>
        <w:spacing w:after="0" w:line="240" w:lineRule="auto"/>
        <w:rPr>
          <w:rFonts w:ascii="Times New Roman" w:hAnsi="Times New Roman"/>
          <w:bCs/>
          <w:i/>
          <w:iCs/>
          <w:color w:val="000000"/>
        </w:rPr>
      </w:pPr>
    </w:p>
    <w:p w14:paraId="6A215051" w14:textId="77777777" w:rsidR="008D4107" w:rsidRPr="00C13B6D" w:rsidRDefault="008D4107" w:rsidP="00573033">
      <w:pPr>
        <w:spacing w:after="0" w:line="240" w:lineRule="auto"/>
        <w:ind w:left="3530" w:firstLine="706"/>
        <w:jc w:val="both"/>
        <w:rPr>
          <w:rFonts w:ascii="Times New Roman" w:hAnsi="Times New Roman"/>
          <w:bCs/>
          <w:color w:val="000000"/>
          <w:lang w:val="it-IT"/>
        </w:rPr>
      </w:pPr>
    </w:p>
    <w:sectPr w:rsidR="008D4107" w:rsidRPr="00C13B6D" w:rsidSect="00DF78E3">
      <w:footerReference w:type="default" r:id="rId8"/>
      <w:pgSz w:w="12240" w:h="15840"/>
      <w:pgMar w:top="567" w:right="900" w:bottom="567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1F63" w14:textId="77777777" w:rsidR="005D7BAA" w:rsidRDefault="005D7BAA" w:rsidP="004C7BBA">
      <w:pPr>
        <w:spacing w:after="0" w:line="240" w:lineRule="auto"/>
      </w:pPr>
      <w:r>
        <w:separator/>
      </w:r>
    </w:p>
  </w:endnote>
  <w:endnote w:type="continuationSeparator" w:id="0">
    <w:p w14:paraId="79FD50FE" w14:textId="77777777" w:rsidR="005D7BAA" w:rsidRDefault="005D7BAA" w:rsidP="004C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9FC98" w14:textId="77777777" w:rsidR="0071378F" w:rsidRDefault="007137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F7FE" w14:textId="77777777" w:rsidR="005D7BAA" w:rsidRDefault="005D7BAA" w:rsidP="004C7BBA">
      <w:pPr>
        <w:spacing w:after="0" w:line="240" w:lineRule="auto"/>
      </w:pPr>
      <w:r>
        <w:separator/>
      </w:r>
    </w:p>
  </w:footnote>
  <w:footnote w:type="continuationSeparator" w:id="0">
    <w:p w14:paraId="23D50BC4" w14:textId="77777777" w:rsidR="005D7BAA" w:rsidRDefault="005D7BAA" w:rsidP="004C7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432"/>
      </w:p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rFonts w:ascii="Arial" w:eastAsia="Times New Roman" w:hAnsi="Arial" w:cs="Arial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rFonts w:ascii="Arial" w:eastAsia="Times New Roman" w:hAnsi="Arial" w:cs="Arial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Arial" w:eastAsia="Times New Roman" w:hAnsi="Arial" w:cs="Arial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2880" w:hanging="360"/>
      </w:pPr>
      <w:rPr>
        <w:rFonts w:ascii="Arial" w:eastAsia="Times New Roman" w:hAnsi="Arial" w:cs="Arial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3240" w:hanging="360"/>
      </w:pPr>
      <w:rPr>
        <w:rFonts w:ascii="Arial" w:eastAsia="Times New Roman" w:hAnsi="Arial" w:cs="Arial"/>
      </w:rPr>
    </w:lvl>
  </w:abstractNum>
  <w:abstractNum w:abstractNumId="4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2955"/>
        </w:tabs>
        <w:ind w:left="2935" w:hanging="340"/>
      </w:pPr>
      <w:rPr>
        <w:rFonts w:ascii="Symbol" w:hAnsi="Symbol"/>
        <w:sz w:val="20"/>
      </w:rPr>
    </w:lvl>
  </w:abstractNum>
  <w:abstractNum w:abstractNumId="5" w15:restartNumberingAfterBreak="0">
    <w:nsid w:val="00000008"/>
    <w:multiLevelType w:val="multilevel"/>
    <w:tmpl w:val="00000008"/>
    <w:name w:val="WW8Num9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sz w:val="20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sz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sz w:val="2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sz w:val="2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sz w:val="2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sz w:val="20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1353" w:hanging="360"/>
      </w:pPr>
      <w:rPr>
        <w:rFonts w:ascii="Times New Roman" w:hAnsi="Times New Roman"/>
        <w:sz w:val="20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sz w:val="20"/>
      </w:rPr>
    </w:lvl>
  </w:abstractNum>
  <w:abstractNum w:abstractNumId="6" w15:restartNumberingAfterBreak="0">
    <w:nsid w:val="00000009"/>
    <w:multiLevelType w:val="singleLevel"/>
    <w:tmpl w:val="00000009"/>
    <w:name w:val="WW8Num1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-"/>
      <w:lvlJc w:val="left"/>
      <w:pPr>
        <w:tabs>
          <w:tab w:val="num" w:pos="3570"/>
        </w:tabs>
        <w:ind w:left="3570" w:hanging="360"/>
      </w:pPr>
      <w:rPr>
        <w:rFonts w:ascii="Times New Roman" w:hAnsi="Times New Roman"/>
        <w:sz w:val="18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9" w15:restartNumberingAfterBreak="0">
    <w:nsid w:val="0000000D"/>
    <w:multiLevelType w:val="multilevel"/>
    <w:tmpl w:val="0000000D"/>
    <w:name w:val="WW8Num1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b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b/>
        <w:sz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b/>
        <w:sz w:val="2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b/>
        <w:sz w:val="2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b/>
        <w:sz w:val="2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b/>
        <w:sz w:val="20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2880" w:hanging="360"/>
      </w:pPr>
      <w:rPr>
        <w:b/>
        <w:sz w:val="20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3240" w:hanging="360"/>
      </w:pPr>
      <w:rPr>
        <w:b/>
        <w:sz w:val="20"/>
      </w:rPr>
    </w:lvl>
  </w:abstractNum>
  <w:abstractNum w:abstractNumId="10" w15:restartNumberingAfterBreak="0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11" w15:restartNumberingAfterBreak="0">
    <w:nsid w:val="0000000F"/>
    <w:multiLevelType w:val="multilevel"/>
    <w:tmpl w:val="0000000F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sz w:val="20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sz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sz w:val="2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sz w:val="2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sz w:val="2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sz w:val="20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1778" w:hanging="360"/>
      </w:pPr>
      <w:rPr>
        <w:rFonts w:ascii="Times New Roman" w:hAnsi="Times New Roman"/>
        <w:sz w:val="20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sz w:val="20"/>
      </w:rPr>
    </w:lvl>
  </w:abstractNum>
  <w:abstractNum w:abstractNumId="12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0000011"/>
    <w:multiLevelType w:val="multilevel"/>
    <w:tmpl w:val="00000011"/>
    <w:name w:val="WW8Num1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i w:val="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i w:val="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i w:val="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1353" w:hanging="360"/>
      </w:pPr>
      <w:rPr>
        <w:i w:val="0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1353" w:hanging="360"/>
      </w:pPr>
      <w:rPr>
        <w:i w:val="0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3240" w:hanging="360"/>
      </w:pPr>
      <w:rPr>
        <w:i w:val="0"/>
      </w:rPr>
    </w:lvl>
  </w:abstractNum>
  <w:abstractNum w:abstractNumId="14" w15:restartNumberingAfterBreak="0">
    <w:nsid w:val="00000013"/>
    <w:multiLevelType w:val="singleLevel"/>
    <w:tmpl w:val="ED54593C"/>
    <w:name w:val="WW8Num2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</w:rPr>
    </w:lvl>
  </w:abstractNum>
  <w:abstractNum w:abstractNumId="15" w15:restartNumberingAfterBreak="0">
    <w:nsid w:val="00000014"/>
    <w:multiLevelType w:val="multilevel"/>
    <w:tmpl w:val="00000014"/>
    <w:name w:val="WW8Num21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sz w:val="20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sz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sz w:val="2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sz w:val="2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sz w:val="2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sz w:val="20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1637" w:hanging="360"/>
      </w:pPr>
      <w:rPr>
        <w:rFonts w:ascii="Times New Roman" w:hAnsi="Times New Roman"/>
        <w:sz w:val="20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sz w:val="20"/>
      </w:rPr>
    </w:lvl>
  </w:abstractNum>
  <w:abstractNum w:abstractNumId="16" w15:restartNumberingAfterBreak="0">
    <w:nsid w:val="00000015"/>
    <w:multiLevelType w:val="multilevel"/>
    <w:tmpl w:val="00000015"/>
    <w:name w:val="WW8Num2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sz w:val="20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sz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sz w:val="2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sz w:val="2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sz w:val="2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sz w:val="20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sz w:val="20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sz w:val="20"/>
      </w:rPr>
    </w:lvl>
  </w:abstractNum>
  <w:abstractNum w:abstractNumId="17" w15:restartNumberingAfterBreak="0">
    <w:nsid w:val="00000016"/>
    <w:multiLevelType w:val="multilevel"/>
    <w:tmpl w:val="00000016"/>
    <w:name w:val="WW8Num23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  <w:sz w:val="2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/>
        <w:sz w:val="2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sz w:val="20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1637" w:hanging="360"/>
      </w:pPr>
      <w:rPr>
        <w:rFonts w:ascii="Times New Roman" w:hAnsi="Times New Roman" w:cs="Times New Roman"/>
        <w:sz w:val="20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/>
        <w:sz w:val="20"/>
      </w:rPr>
    </w:lvl>
  </w:abstractNum>
  <w:abstractNum w:abstractNumId="18" w15:restartNumberingAfterBreak="0">
    <w:nsid w:val="00000017"/>
    <w:multiLevelType w:val="singleLevel"/>
    <w:tmpl w:val="00000017"/>
    <w:name w:val="WW8Num2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00000018"/>
    <w:multiLevelType w:val="multilevel"/>
    <w:tmpl w:val="00000018"/>
    <w:name w:val="WW8Num25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0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0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  <w:sz w:val="2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/>
        <w:sz w:val="2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/>
        <w:sz w:val="20"/>
      </w:rPr>
    </w:lvl>
    <w:lvl w:ilvl="7">
      <w:start w:val="1"/>
      <w:numFmt w:val="lowerRoman"/>
      <w:lvlText w:val="%8)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/>
        <w:sz w:val="20"/>
      </w:rPr>
    </w:lvl>
    <w:lvl w:ilvl="8">
      <w:start w:val="1"/>
      <w:numFmt w:val="decimal"/>
      <w:lvlText w:val="(%9)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  <w:sz w:val="20"/>
      </w:rPr>
    </w:lvl>
  </w:abstractNum>
  <w:abstractNum w:abstractNumId="20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33"/>
    <w:multiLevelType w:val="single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39E74E3"/>
    <w:multiLevelType w:val="hybridMultilevel"/>
    <w:tmpl w:val="13F4E6BA"/>
    <w:lvl w:ilvl="0" w:tplc="041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070B6818"/>
    <w:multiLevelType w:val="hybridMultilevel"/>
    <w:tmpl w:val="8116986A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C67799"/>
    <w:multiLevelType w:val="hybridMultilevel"/>
    <w:tmpl w:val="10BA1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08065E"/>
    <w:multiLevelType w:val="hybridMultilevel"/>
    <w:tmpl w:val="F574021C"/>
    <w:lvl w:ilvl="0" w:tplc="102825B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DF1F51"/>
    <w:multiLevelType w:val="hybridMultilevel"/>
    <w:tmpl w:val="29DC3A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8146D3"/>
    <w:multiLevelType w:val="hybridMultilevel"/>
    <w:tmpl w:val="81806BF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0B">
      <w:start w:val="1"/>
      <w:numFmt w:val="bullet"/>
      <w:lvlText w:val=""/>
      <w:lvlJc w:val="left"/>
      <w:pPr>
        <w:ind w:left="1772" w:hanging="360"/>
      </w:pPr>
      <w:rPr>
        <w:rFonts w:ascii="Wingdings" w:hAnsi="Wingdings" w:hint="default"/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707BE2"/>
    <w:multiLevelType w:val="hybridMultilevel"/>
    <w:tmpl w:val="DAF6BC8A"/>
    <w:lvl w:ilvl="0" w:tplc="0418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2475682E"/>
    <w:multiLevelType w:val="hybridMultilevel"/>
    <w:tmpl w:val="BB0A145A"/>
    <w:lvl w:ilvl="0" w:tplc="0C92A04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636D86"/>
    <w:multiLevelType w:val="hybridMultilevel"/>
    <w:tmpl w:val="DF9A921C"/>
    <w:lvl w:ilvl="0" w:tplc="CD7A452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449E8"/>
    <w:multiLevelType w:val="hybridMultilevel"/>
    <w:tmpl w:val="30CAFF6E"/>
    <w:lvl w:ilvl="0" w:tplc="0EDA315E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46630D1E"/>
    <w:multiLevelType w:val="hybridMultilevel"/>
    <w:tmpl w:val="C1BE38A8"/>
    <w:lvl w:ilvl="0" w:tplc="0418000B">
      <w:start w:val="1"/>
      <w:numFmt w:val="bullet"/>
      <w:lvlText w:val=""/>
      <w:lvlJc w:val="left"/>
      <w:pPr>
        <w:ind w:left="1772" w:hanging="360"/>
      </w:pPr>
      <w:rPr>
        <w:rFonts w:ascii="Wingdings" w:hAnsi="Wingdings"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33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4" w15:restartNumberingAfterBreak="0">
    <w:nsid w:val="502D099D"/>
    <w:multiLevelType w:val="multilevel"/>
    <w:tmpl w:val="F83A6F1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35" w15:restartNumberingAfterBreak="0">
    <w:nsid w:val="533608A8"/>
    <w:multiLevelType w:val="hybridMultilevel"/>
    <w:tmpl w:val="24842C72"/>
    <w:lvl w:ilvl="0" w:tplc="3190B4B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5131196"/>
    <w:multiLevelType w:val="hybridMultilevel"/>
    <w:tmpl w:val="F008E688"/>
    <w:lvl w:ilvl="0" w:tplc="9A94B882">
      <w:start w:val="2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37" w15:restartNumberingAfterBreak="0">
    <w:nsid w:val="586C657F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27416B"/>
    <w:multiLevelType w:val="hybridMultilevel"/>
    <w:tmpl w:val="30DE3FFE"/>
    <w:lvl w:ilvl="0" w:tplc="5136118C">
      <w:start w:val="2"/>
      <w:numFmt w:val="decimal"/>
      <w:lvlText w:val="%1."/>
      <w:lvlJc w:val="left"/>
      <w:pPr>
        <w:ind w:left="339" w:hanging="342"/>
      </w:pPr>
      <w:rPr>
        <w:b/>
        <w:color w:val="1F1826"/>
        <w:w w:val="109"/>
        <w:sz w:val="22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AC2563"/>
    <w:multiLevelType w:val="hybridMultilevel"/>
    <w:tmpl w:val="F2425212"/>
    <w:lvl w:ilvl="0" w:tplc="F9CEE266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15D0650"/>
    <w:multiLevelType w:val="multilevel"/>
    <w:tmpl w:val="C330861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-4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5B475D0"/>
    <w:multiLevelType w:val="hybridMultilevel"/>
    <w:tmpl w:val="DBD4FE4E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8000B">
      <w:start w:val="1"/>
      <w:numFmt w:val="bullet"/>
      <w:lvlText w:val=""/>
      <w:lvlJc w:val="left"/>
      <w:pPr>
        <w:ind w:left="1772" w:hanging="360"/>
      </w:pPr>
      <w:rPr>
        <w:rFonts w:ascii="Wingdings" w:hAnsi="Wingdings"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E0E207B"/>
    <w:multiLevelType w:val="hybridMultilevel"/>
    <w:tmpl w:val="014AED4A"/>
    <w:lvl w:ilvl="0" w:tplc="E24E4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265578">
    <w:abstractNumId w:val="30"/>
  </w:num>
  <w:num w:numId="2" w16cid:durableId="1325669402">
    <w:abstractNumId w:val="42"/>
  </w:num>
  <w:num w:numId="3" w16cid:durableId="1400710">
    <w:abstractNumId w:val="39"/>
  </w:num>
  <w:num w:numId="4" w16cid:durableId="24604550">
    <w:abstractNumId w:val="36"/>
  </w:num>
  <w:num w:numId="5" w16cid:durableId="674765178">
    <w:abstractNumId w:val="35"/>
  </w:num>
  <w:num w:numId="6" w16cid:durableId="791359528">
    <w:abstractNumId w:val="22"/>
  </w:num>
  <w:num w:numId="7" w16cid:durableId="1157501822">
    <w:abstractNumId w:val="26"/>
  </w:num>
  <w:num w:numId="8" w16cid:durableId="1936130252">
    <w:abstractNumId w:val="33"/>
  </w:num>
  <w:num w:numId="9" w16cid:durableId="157966569">
    <w:abstractNumId w:val="38"/>
  </w:num>
  <w:num w:numId="10" w16cid:durableId="29574503">
    <w:abstractNumId w:val="40"/>
  </w:num>
  <w:num w:numId="11" w16cid:durableId="459609990">
    <w:abstractNumId w:val="28"/>
  </w:num>
  <w:num w:numId="12" w16cid:durableId="1456020529">
    <w:abstractNumId w:val="23"/>
  </w:num>
  <w:num w:numId="13" w16cid:durableId="1717701447">
    <w:abstractNumId w:val="37"/>
  </w:num>
  <w:num w:numId="14" w16cid:durableId="2058234263">
    <w:abstractNumId w:val="32"/>
  </w:num>
  <w:num w:numId="15" w16cid:durableId="1392802441">
    <w:abstractNumId w:val="25"/>
  </w:num>
  <w:num w:numId="16" w16cid:durableId="1199927391">
    <w:abstractNumId w:val="41"/>
  </w:num>
  <w:num w:numId="17" w16cid:durableId="964775267">
    <w:abstractNumId w:val="34"/>
  </w:num>
  <w:num w:numId="18" w16cid:durableId="2049984779">
    <w:abstractNumId w:val="27"/>
  </w:num>
  <w:num w:numId="19" w16cid:durableId="1519268806">
    <w:abstractNumId w:val="29"/>
  </w:num>
  <w:num w:numId="20" w16cid:durableId="2099473865">
    <w:abstractNumId w:val="24"/>
  </w:num>
  <w:num w:numId="21" w16cid:durableId="1644313892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A2F"/>
    <w:rsid w:val="00001BAE"/>
    <w:rsid w:val="00001CB3"/>
    <w:rsid w:val="000065BB"/>
    <w:rsid w:val="00011622"/>
    <w:rsid w:val="000161D6"/>
    <w:rsid w:val="000242BB"/>
    <w:rsid w:val="000273B2"/>
    <w:rsid w:val="00034249"/>
    <w:rsid w:val="000362E7"/>
    <w:rsid w:val="00043703"/>
    <w:rsid w:val="0004649C"/>
    <w:rsid w:val="00046A71"/>
    <w:rsid w:val="00047B1A"/>
    <w:rsid w:val="00050BCF"/>
    <w:rsid w:val="000536CD"/>
    <w:rsid w:val="00054EC1"/>
    <w:rsid w:val="000564BD"/>
    <w:rsid w:val="000626A9"/>
    <w:rsid w:val="00065333"/>
    <w:rsid w:val="00073734"/>
    <w:rsid w:val="00074B4A"/>
    <w:rsid w:val="0007655D"/>
    <w:rsid w:val="00076BE1"/>
    <w:rsid w:val="00077B2A"/>
    <w:rsid w:val="00077BBB"/>
    <w:rsid w:val="00080163"/>
    <w:rsid w:val="000950E2"/>
    <w:rsid w:val="000968BE"/>
    <w:rsid w:val="00096C9B"/>
    <w:rsid w:val="000A1264"/>
    <w:rsid w:val="000A1678"/>
    <w:rsid w:val="000A27EC"/>
    <w:rsid w:val="000B09FC"/>
    <w:rsid w:val="000B51E2"/>
    <w:rsid w:val="000C2177"/>
    <w:rsid w:val="000C7384"/>
    <w:rsid w:val="000C7500"/>
    <w:rsid w:val="000D2263"/>
    <w:rsid w:val="000D68B3"/>
    <w:rsid w:val="000E287E"/>
    <w:rsid w:val="000F745D"/>
    <w:rsid w:val="001053C9"/>
    <w:rsid w:val="00106366"/>
    <w:rsid w:val="00114881"/>
    <w:rsid w:val="0011611E"/>
    <w:rsid w:val="001202A0"/>
    <w:rsid w:val="001211E0"/>
    <w:rsid w:val="00123045"/>
    <w:rsid w:val="001318D3"/>
    <w:rsid w:val="001374D2"/>
    <w:rsid w:val="00137570"/>
    <w:rsid w:val="0014152A"/>
    <w:rsid w:val="00142252"/>
    <w:rsid w:val="00143A40"/>
    <w:rsid w:val="0014688B"/>
    <w:rsid w:val="0015237F"/>
    <w:rsid w:val="00155F46"/>
    <w:rsid w:val="001575F9"/>
    <w:rsid w:val="00157F31"/>
    <w:rsid w:val="00163389"/>
    <w:rsid w:val="00163C47"/>
    <w:rsid w:val="00167C83"/>
    <w:rsid w:val="001728D2"/>
    <w:rsid w:val="001741CE"/>
    <w:rsid w:val="001845C7"/>
    <w:rsid w:val="00184A3D"/>
    <w:rsid w:val="0018602A"/>
    <w:rsid w:val="00191E66"/>
    <w:rsid w:val="001A0A6F"/>
    <w:rsid w:val="001A1DCC"/>
    <w:rsid w:val="001A35DE"/>
    <w:rsid w:val="001B03A9"/>
    <w:rsid w:val="001B4FC2"/>
    <w:rsid w:val="001B739E"/>
    <w:rsid w:val="001B77EC"/>
    <w:rsid w:val="001C0D15"/>
    <w:rsid w:val="001C207B"/>
    <w:rsid w:val="001C4CF1"/>
    <w:rsid w:val="001C4ED9"/>
    <w:rsid w:val="001C7C95"/>
    <w:rsid w:val="001E1471"/>
    <w:rsid w:val="001E7D14"/>
    <w:rsid w:val="001F1432"/>
    <w:rsid w:val="001F564A"/>
    <w:rsid w:val="001F6C75"/>
    <w:rsid w:val="001F7E48"/>
    <w:rsid w:val="002020B4"/>
    <w:rsid w:val="002048C5"/>
    <w:rsid w:val="00204B70"/>
    <w:rsid w:val="00205A8E"/>
    <w:rsid w:val="00211438"/>
    <w:rsid w:val="002173A5"/>
    <w:rsid w:val="0023240F"/>
    <w:rsid w:val="00232C0D"/>
    <w:rsid w:val="0023304F"/>
    <w:rsid w:val="002338DC"/>
    <w:rsid w:val="0023762E"/>
    <w:rsid w:val="00240697"/>
    <w:rsid w:val="00242BE3"/>
    <w:rsid w:val="00243A8D"/>
    <w:rsid w:val="002470BC"/>
    <w:rsid w:val="00252191"/>
    <w:rsid w:val="00254F19"/>
    <w:rsid w:val="00260A6D"/>
    <w:rsid w:val="0027276D"/>
    <w:rsid w:val="002823CC"/>
    <w:rsid w:val="00285C5D"/>
    <w:rsid w:val="0029374E"/>
    <w:rsid w:val="00294031"/>
    <w:rsid w:val="002A4B4E"/>
    <w:rsid w:val="002A7B3A"/>
    <w:rsid w:val="002B0D66"/>
    <w:rsid w:val="002B2308"/>
    <w:rsid w:val="002B57C1"/>
    <w:rsid w:val="002B7A35"/>
    <w:rsid w:val="002C0F96"/>
    <w:rsid w:val="002C12F9"/>
    <w:rsid w:val="002D2C18"/>
    <w:rsid w:val="002D6439"/>
    <w:rsid w:val="002E16D0"/>
    <w:rsid w:val="002E5AA7"/>
    <w:rsid w:val="002E627C"/>
    <w:rsid w:val="00302271"/>
    <w:rsid w:val="0030401B"/>
    <w:rsid w:val="00305144"/>
    <w:rsid w:val="00306DE4"/>
    <w:rsid w:val="003105FF"/>
    <w:rsid w:val="0031276F"/>
    <w:rsid w:val="00313BEE"/>
    <w:rsid w:val="00320550"/>
    <w:rsid w:val="003223E2"/>
    <w:rsid w:val="00333403"/>
    <w:rsid w:val="003352EF"/>
    <w:rsid w:val="003725BB"/>
    <w:rsid w:val="00376978"/>
    <w:rsid w:val="00381806"/>
    <w:rsid w:val="00382280"/>
    <w:rsid w:val="00384162"/>
    <w:rsid w:val="00384CA1"/>
    <w:rsid w:val="00384E56"/>
    <w:rsid w:val="00385B68"/>
    <w:rsid w:val="0039096F"/>
    <w:rsid w:val="00390B13"/>
    <w:rsid w:val="003910B8"/>
    <w:rsid w:val="0039130D"/>
    <w:rsid w:val="0039158A"/>
    <w:rsid w:val="003A5BE4"/>
    <w:rsid w:val="003B1674"/>
    <w:rsid w:val="003B6873"/>
    <w:rsid w:val="003B6A5A"/>
    <w:rsid w:val="003B7941"/>
    <w:rsid w:val="003C5302"/>
    <w:rsid w:val="003D61FA"/>
    <w:rsid w:val="003D7125"/>
    <w:rsid w:val="003E4720"/>
    <w:rsid w:val="003E5659"/>
    <w:rsid w:val="003E6C06"/>
    <w:rsid w:val="003E7D5C"/>
    <w:rsid w:val="003F013F"/>
    <w:rsid w:val="004010D6"/>
    <w:rsid w:val="0040279D"/>
    <w:rsid w:val="00406BBF"/>
    <w:rsid w:val="00407021"/>
    <w:rsid w:val="004076CD"/>
    <w:rsid w:val="004127AB"/>
    <w:rsid w:val="00416967"/>
    <w:rsid w:val="00416CF2"/>
    <w:rsid w:val="00420A8F"/>
    <w:rsid w:val="00427521"/>
    <w:rsid w:val="0044002D"/>
    <w:rsid w:val="00453747"/>
    <w:rsid w:val="00455441"/>
    <w:rsid w:val="00462747"/>
    <w:rsid w:val="00462BF9"/>
    <w:rsid w:val="00464923"/>
    <w:rsid w:val="00464CFB"/>
    <w:rsid w:val="00467830"/>
    <w:rsid w:val="00481478"/>
    <w:rsid w:val="00482EFF"/>
    <w:rsid w:val="00490B7F"/>
    <w:rsid w:val="00497FEE"/>
    <w:rsid w:val="004A42FD"/>
    <w:rsid w:val="004A7A56"/>
    <w:rsid w:val="004B4129"/>
    <w:rsid w:val="004C010D"/>
    <w:rsid w:val="004C19FD"/>
    <w:rsid w:val="004C3C15"/>
    <w:rsid w:val="004C7384"/>
    <w:rsid w:val="004C7874"/>
    <w:rsid w:val="004C7BBA"/>
    <w:rsid w:val="004D447E"/>
    <w:rsid w:val="004D5AD1"/>
    <w:rsid w:val="004D5C83"/>
    <w:rsid w:val="004D5E7A"/>
    <w:rsid w:val="004D68E3"/>
    <w:rsid w:val="004E6E62"/>
    <w:rsid w:val="004F1100"/>
    <w:rsid w:val="004F3625"/>
    <w:rsid w:val="004F4582"/>
    <w:rsid w:val="005032DC"/>
    <w:rsid w:val="0050625B"/>
    <w:rsid w:val="00515504"/>
    <w:rsid w:val="00520547"/>
    <w:rsid w:val="00520FB0"/>
    <w:rsid w:val="00527EF5"/>
    <w:rsid w:val="00530850"/>
    <w:rsid w:val="00530E2E"/>
    <w:rsid w:val="00533D30"/>
    <w:rsid w:val="00533E7B"/>
    <w:rsid w:val="00535AED"/>
    <w:rsid w:val="0054461B"/>
    <w:rsid w:val="00546C9F"/>
    <w:rsid w:val="00546CB8"/>
    <w:rsid w:val="00550203"/>
    <w:rsid w:val="00552797"/>
    <w:rsid w:val="00553C91"/>
    <w:rsid w:val="0056133D"/>
    <w:rsid w:val="00562DF3"/>
    <w:rsid w:val="005667EF"/>
    <w:rsid w:val="0057069E"/>
    <w:rsid w:val="00573033"/>
    <w:rsid w:val="005750D2"/>
    <w:rsid w:val="00584D46"/>
    <w:rsid w:val="00585580"/>
    <w:rsid w:val="00586EAE"/>
    <w:rsid w:val="00590281"/>
    <w:rsid w:val="005A2E7E"/>
    <w:rsid w:val="005A50A9"/>
    <w:rsid w:val="005A6919"/>
    <w:rsid w:val="005D153D"/>
    <w:rsid w:val="005D36F4"/>
    <w:rsid w:val="005D7BAA"/>
    <w:rsid w:val="005E5FE7"/>
    <w:rsid w:val="005F0045"/>
    <w:rsid w:val="005F1101"/>
    <w:rsid w:val="005F3A1E"/>
    <w:rsid w:val="005F3DF7"/>
    <w:rsid w:val="005F5832"/>
    <w:rsid w:val="00601ED3"/>
    <w:rsid w:val="00605B43"/>
    <w:rsid w:val="00607E8C"/>
    <w:rsid w:val="00615177"/>
    <w:rsid w:val="00615C38"/>
    <w:rsid w:val="0062147F"/>
    <w:rsid w:val="006218A9"/>
    <w:rsid w:val="00623B21"/>
    <w:rsid w:val="00630526"/>
    <w:rsid w:val="006354AC"/>
    <w:rsid w:val="006519A9"/>
    <w:rsid w:val="00656236"/>
    <w:rsid w:val="0065627C"/>
    <w:rsid w:val="006567F2"/>
    <w:rsid w:val="0066135C"/>
    <w:rsid w:val="00663EEB"/>
    <w:rsid w:val="0067742C"/>
    <w:rsid w:val="00677F49"/>
    <w:rsid w:val="00686AF7"/>
    <w:rsid w:val="006908D9"/>
    <w:rsid w:val="006948C2"/>
    <w:rsid w:val="006A1DC8"/>
    <w:rsid w:val="006B029E"/>
    <w:rsid w:val="006B3991"/>
    <w:rsid w:val="006C34A4"/>
    <w:rsid w:val="006C5E55"/>
    <w:rsid w:val="006C5FF9"/>
    <w:rsid w:val="006C7864"/>
    <w:rsid w:val="006D4122"/>
    <w:rsid w:val="006D537D"/>
    <w:rsid w:val="006D7E16"/>
    <w:rsid w:val="006E03A6"/>
    <w:rsid w:val="006E1B4A"/>
    <w:rsid w:val="006F05B1"/>
    <w:rsid w:val="006F1182"/>
    <w:rsid w:val="006F307E"/>
    <w:rsid w:val="00700017"/>
    <w:rsid w:val="00701EB4"/>
    <w:rsid w:val="00704B1D"/>
    <w:rsid w:val="00705069"/>
    <w:rsid w:val="0071378F"/>
    <w:rsid w:val="00714E02"/>
    <w:rsid w:val="007165FF"/>
    <w:rsid w:val="007171BB"/>
    <w:rsid w:val="00721E0D"/>
    <w:rsid w:val="0074269F"/>
    <w:rsid w:val="007508DD"/>
    <w:rsid w:val="00752D80"/>
    <w:rsid w:val="0076442D"/>
    <w:rsid w:val="007711BF"/>
    <w:rsid w:val="007774F9"/>
    <w:rsid w:val="007819FD"/>
    <w:rsid w:val="00782052"/>
    <w:rsid w:val="00783709"/>
    <w:rsid w:val="007960ED"/>
    <w:rsid w:val="007A42F8"/>
    <w:rsid w:val="007A4E4F"/>
    <w:rsid w:val="007A552B"/>
    <w:rsid w:val="007B2F1C"/>
    <w:rsid w:val="007D6454"/>
    <w:rsid w:val="007D7326"/>
    <w:rsid w:val="007D7C5C"/>
    <w:rsid w:val="007F00C5"/>
    <w:rsid w:val="007F083B"/>
    <w:rsid w:val="007F363E"/>
    <w:rsid w:val="007F5399"/>
    <w:rsid w:val="007F713E"/>
    <w:rsid w:val="00800846"/>
    <w:rsid w:val="00800EE0"/>
    <w:rsid w:val="0080444A"/>
    <w:rsid w:val="008079FA"/>
    <w:rsid w:val="00815A49"/>
    <w:rsid w:val="0082016C"/>
    <w:rsid w:val="00825189"/>
    <w:rsid w:val="00826535"/>
    <w:rsid w:val="008331C5"/>
    <w:rsid w:val="00835437"/>
    <w:rsid w:val="00840548"/>
    <w:rsid w:val="00840A30"/>
    <w:rsid w:val="0084368D"/>
    <w:rsid w:val="00843809"/>
    <w:rsid w:val="008459C4"/>
    <w:rsid w:val="00861130"/>
    <w:rsid w:val="0086125F"/>
    <w:rsid w:val="00867802"/>
    <w:rsid w:val="0087032F"/>
    <w:rsid w:val="00875903"/>
    <w:rsid w:val="00875A1B"/>
    <w:rsid w:val="008760BF"/>
    <w:rsid w:val="00876ADA"/>
    <w:rsid w:val="00892586"/>
    <w:rsid w:val="00897DC3"/>
    <w:rsid w:val="008A2794"/>
    <w:rsid w:val="008A524D"/>
    <w:rsid w:val="008C013B"/>
    <w:rsid w:val="008C027D"/>
    <w:rsid w:val="008C42D4"/>
    <w:rsid w:val="008C4F5E"/>
    <w:rsid w:val="008D0FB2"/>
    <w:rsid w:val="008D4107"/>
    <w:rsid w:val="008D5AD3"/>
    <w:rsid w:val="008E15DB"/>
    <w:rsid w:val="008E6861"/>
    <w:rsid w:val="008F0B1A"/>
    <w:rsid w:val="008F3063"/>
    <w:rsid w:val="009002DD"/>
    <w:rsid w:val="00905D0E"/>
    <w:rsid w:val="0091676E"/>
    <w:rsid w:val="0092367C"/>
    <w:rsid w:val="00924436"/>
    <w:rsid w:val="009277E3"/>
    <w:rsid w:val="00935FAC"/>
    <w:rsid w:val="00937143"/>
    <w:rsid w:val="009408A7"/>
    <w:rsid w:val="009518CB"/>
    <w:rsid w:val="00956B48"/>
    <w:rsid w:val="009612F8"/>
    <w:rsid w:val="009620FD"/>
    <w:rsid w:val="00966940"/>
    <w:rsid w:val="00966A42"/>
    <w:rsid w:val="00970157"/>
    <w:rsid w:val="0097067A"/>
    <w:rsid w:val="0097264D"/>
    <w:rsid w:val="00976AA1"/>
    <w:rsid w:val="00977ACC"/>
    <w:rsid w:val="0099210F"/>
    <w:rsid w:val="009937D1"/>
    <w:rsid w:val="009A17C6"/>
    <w:rsid w:val="009A2684"/>
    <w:rsid w:val="009A41A2"/>
    <w:rsid w:val="009A4CE5"/>
    <w:rsid w:val="009B74F8"/>
    <w:rsid w:val="009C4D6B"/>
    <w:rsid w:val="009D63FD"/>
    <w:rsid w:val="009E1C2E"/>
    <w:rsid w:val="009E1DF0"/>
    <w:rsid w:val="00A073DA"/>
    <w:rsid w:val="00A1214C"/>
    <w:rsid w:val="00A15688"/>
    <w:rsid w:val="00A218DC"/>
    <w:rsid w:val="00A261E4"/>
    <w:rsid w:val="00A30773"/>
    <w:rsid w:val="00A32464"/>
    <w:rsid w:val="00A43D4B"/>
    <w:rsid w:val="00A64951"/>
    <w:rsid w:val="00A700D8"/>
    <w:rsid w:val="00A76E87"/>
    <w:rsid w:val="00A80DC5"/>
    <w:rsid w:val="00A85EF5"/>
    <w:rsid w:val="00A870D1"/>
    <w:rsid w:val="00A95A98"/>
    <w:rsid w:val="00A97E7A"/>
    <w:rsid w:val="00AA0074"/>
    <w:rsid w:val="00AA1E2C"/>
    <w:rsid w:val="00AA4A99"/>
    <w:rsid w:val="00AA4B9F"/>
    <w:rsid w:val="00AA6DCB"/>
    <w:rsid w:val="00AA7CBA"/>
    <w:rsid w:val="00AC6182"/>
    <w:rsid w:val="00AD1046"/>
    <w:rsid w:val="00AD6E48"/>
    <w:rsid w:val="00AE6F27"/>
    <w:rsid w:val="00AF204D"/>
    <w:rsid w:val="00AF23D0"/>
    <w:rsid w:val="00B019BB"/>
    <w:rsid w:val="00B02391"/>
    <w:rsid w:val="00B02BE7"/>
    <w:rsid w:val="00B050AF"/>
    <w:rsid w:val="00B1058C"/>
    <w:rsid w:val="00B1339A"/>
    <w:rsid w:val="00B1631E"/>
    <w:rsid w:val="00B356F2"/>
    <w:rsid w:val="00B36C2A"/>
    <w:rsid w:val="00B40148"/>
    <w:rsid w:val="00B40B27"/>
    <w:rsid w:val="00B40CEE"/>
    <w:rsid w:val="00B547C3"/>
    <w:rsid w:val="00B557C4"/>
    <w:rsid w:val="00B61433"/>
    <w:rsid w:val="00B648B1"/>
    <w:rsid w:val="00B7049A"/>
    <w:rsid w:val="00B705E5"/>
    <w:rsid w:val="00B73032"/>
    <w:rsid w:val="00B73CFB"/>
    <w:rsid w:val="00B80AA1"/>
    <w:rsid w:val="00B84B92"/>
    <w:rsid w:val="00B84F14"/>
    <w:rsid w:val="00B85F31"/>
    <w:rsid w:val="00B8768B"/>
    <w:rsid w:val="00B92E8D"/>
    <w:rsid w:val="00B94527"/>
    <w:rsid w:val="00B95B33"/>
    <w:rsid w:val="00B9709C"/>
    <w:rsid w:val="00BA4364"/>
    <w:rsid w:val="00BA5A5D"/>
    <w:rsid w:val="00BA7D6C"/>
    <w:rsid w:val="00BC2BD5"/>
    <w:rsid w:val="00BC4EB6"/>
    <w:rsid w:val="00BC524D"/>
    <w:rsid w:val="00BC6520"/>
    <w:rsid w:val="00BD5311"/>
    <w:rsid w:val="00BE2BDA"/>
    <w:rsid w:val="00BE7400"/>
    <w:rsid w:val="00C024DC"/>
    <w:rsid w:val="00C05895"/>
    <w:rsid w:val="00C13B6D"/>
    <w:rsid w:val="00C141E9"/>
    <w:rsid w:val="00C1430B"/>
    <w:rsid w:val="00C14AF6"/>
    <w:rsid w:val="00C21496"/>
    <w:rsid w:val="00C22C98"/>
    <w:rsid w:val="00C2778C"/>
    <w:rsid w:val="00C32289"/>
    <w:rsid w:val="00C36E34"/>
    <w:rsid w:val="00C432D6"/>
    <w:rsid w:val="00C4420D"/>
    <w:rsid w:val="00C50596"/>
    <w:rsid w:val="00C526BE"/>
    <w:rsid w:val="00C6119C"/>
    <w:rsid w:val="00C719D1"/>
    <w:rsid w:val="00C72BB6"/>
    <w:rsid w:val="00C8022F"/>
    <w:rsid w:val="00C80BF7"/>
    <w:rsid w:val="00C80EB9"/>
    <w:rsid w:val="00C961A4"/>
    <w:rsid w:val="00CA1852"/>
    <w:rsid w:val="00CA2069"/>
    <w:rsid w:val="00CA5DD3"/>
    <w:rsid w:val="00CA6A2F"/>
    <w:rsid w:val="00CB2921"/>
    <w:rsid w:val="00CB44F7"/>
    <w:rsid w:val="00CB4FB5"/>
    <w:rsid w:val="00CC5D59"/>
    <w:rsid w:val="00CC7297"/>
    <w:rsid w:val="00CD1CCE"/>
    <w:rsid w:val="00CD7080"/>
    <w:rsid w:val="00CE1A6C"/>
    <w:rsid w:val="00CE76D9"/>
    <w:rsid w:val="00D0170C"/>
    <w:rsid w:val="00D06133"/>
    <w:rsid w:val="00D16AE3"/>
    <w:rsid w:val="00D229F6"/>
    <w:rsid w:val="00D25BAC"/>
    <w:rsid w:val="00D27548"/>
    <w:rsid w:val="00D310AA"/>
    <w:rsid w:val="00D3119F"/>
    <w:rsid w:val="00D37295"/>
    <w:rsid w:val="00D5124F"/>
    <w:rsid w:val="00D62F6A"/>
    <w:rsid w:val="00D6741D"/>
    <w:rsid w:val="00D717E9"/>
    <w:rsid w:val="00D7253D"/>
    <w:rsid w:val="00D735F0"/>
    <w:rsid w:val="00D73DC4"/>
    <w:rsid w:val="00D757C9"/>
    <w:rsid w:val="00D82EE4"/>
    <w:rsid w:val="00D83F51"/>
    <w:rsid w:val="00D903CA"/>
    <w:rsid w:val="00D93726"/>
    <w:rsid w:val="00D96E8E"/>
    <w:rsid w:val="00DA5A8B"/>
    <w:rsid w:val="00DA5FCD"/>
    <w:rsid w:val="00DA6CCD"/>
    <w:rsid w:val="00DA7FCC"/>
    <w:rsid w:val="00DB4A12"/>
    <w:rsid w:val="00DB58A6"/>
    <w:rsid w:val="00DB715A"/>
    <w:rsid w:val="00DB772C"/>
    <w:rsid w:val="00DC4E18"/>
    <w:rsid w:val="00DD2AF3"/>
    <w:rsid w:val="00DE0572"/>
    <w:rsid w:val="00DE2C64"/>
    <w:rsid w:val="00DE495D"/>
    <w:rsid w:val="00DE6942"/>
    <w:rsid w:val="00DF3D04"/>
    <w:rsid w:val="00DF483D"/>
    <w:rsid w:val="00DF610C"/>
    <w:rsid w:val="00DF636A"/>
    <w:rsid w:val="00DF663C"/>
    <w:rsid w:val="00DF78E3"/>
    <w:rsid w:val="00E012D2"/>
    <w:rsid w:val="00E01BD3"/>
    <w:rsid w:val="00E031BE"/>
    <w:rsid w:val="00E06753"/>
    <w:rsid w:val="00E11D24"/>
    <w:rsid w:val="00E150F0"/>
    <w:rsid w:val="00E16951"/>
    <w:rsid w:val="00E24A3D"/>
    <w:rsid w:val="00E25732"/>
    <w:rsid w:val="00E37BC6"/>
    <w:rsid w:val="00E45D6B"/>
    <w:rsid w:val="00E45F38"/>
    <w:rsid w:val="00E46CC6"/>
    <w:rsid w:val="00E52F6A"/>
    <w:rsid w:val="00E5615F"/>
    <w:rsid w:val="00E60AC3"/>
    <w:rsid w:val="00E61200"/>
    <w:rsid w:val="00E66FC4"/>
    <w:rsid w:val="00E71EB6"/>
    <w:rsid w:val="00E7591C"/>
    <w:rsid w:val="00E76073"/>
    <w:rsid w:val="00E85A15"/>
    <w:rsid w:val="00E861EC"/>
    <w:rsid w:val="00E868E1"/>
    <w:rsid w:val="00E86B70"/>
    <w:rsid w:val="00EA2059"/>
    <w:rsid w:val="00EA3AA7"/>
    <w:rsid w:val="00EA57FF"/>
    <w:rsid w:val="00EA75DC"/>
    <w:rsid w:val="00EB1F03"/>
    <w:rsid w:val="00EB227F"/>
    <w:rsid w:val="00EB3B4E"/>
    <w:rsid w:val="00EB41F9"/>
    <w:rsid w:val="00EB4DD4"/>
    <w:rsid w:val="00EB6F6A"/>
    <w:rsid w:val="00EB7FA3"/>
    <w:rsid w:val="00EC1B0A"/>
    <w:rsid w:val="00EC45AE"/>
    <w:rsid w:val="00ED5DB4"/>
    <w:rsid w:val="00EE2249"/>
    <w:rsid w:val="00EE660A"/>
    <w:rsid w:val="00EE76A4"/>
    <w:rsid w:val="00EF1186"/>
    <w:rsid w:val="00EF3E45"/>
    <w:rsid w:val="00F04FF3"/>
    <w:rsid w:val="00F078F0"/>
    <w:rsid w:val="00F13ED1"/>
    <w:rsid w:val="00F20469"/>
    <w:rsid w:val="00F26EDF"/>
    <w:rsid w:val="00F30DE0"/>
    <w:rsid w:val="00F312C9"/>
    <w:rsid w:val="00F333F8"/>
    <w:rsid w:val="00F358FD"/>
    <w:rsid w:val="00F371A5"/>
    <w:rsid w:val="00F40967"/>
    <w:rsid w:val="00F41022"/>
    <w:rsid w:val="00F51CDC"/>
    <w:rsid w:val="00F57284"/>
    <w:rsid w:val="00F57E62"/>
    <w:rsid w:val="00F60EC4"/>
    <w:rsid w:val="00F72D23"/>
    <w:rsid w:val="00F73F94"/>
    <w:rsid w:val="00F84940"/>
    <w:rsid w:val="00FA49A3"/>
    <w:rsid w:val="00FB2050"/>
    <w:rsid w:val="00FB7DCC"/>
    <w:rsid w:val="00FC4894"/>
    <w:rsid w:val="00FC75A7"/>
    <w:rsid w:val="00FD57D5"/>
    <w:rsid w:val="00FF3D4A"/>
    <w:rsid w:val="00FF44D2"/>
    <w:rsid w:val="00FF5132"/>
    <w:rsid w:val="00FF60B6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6886C1"/>
  <w15:chartTrackingRefBased/>
  <w15:docId w15:val="{2FBA0C59-84B6-4E6D-9679-2A53A637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9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A6A2F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432" w:hanging="432"/>
      <w:jc w:val="center"/>
      <w:textAlignment w:val="baseline"/>
      <w:outlineLvl w:val="0"/>
    </w:pPr>
    <w:rPr>
      <w:rFonts w:ascii="MS Sans Serif" w:eastAsia="Times New Roman" w:hAnsi="MS Sans Serif"/>
      <w:sz w:val="24"/>
      <w:szCs w:val="20"/>
      <w:lang w:val="x-none" w:eastAsia="ar-SA"/>
    </w:rPr>
  </w:style>
  <w:style w:type="paragraph" w:styleId="Heading2">
    <w:name w:val="heading 2"/>
    <w:basedOn w:val="Normal"/>
    <w:next w:val="Normal"/>
    <w:link w:val="Heading2Char"/>
    <w:qFormat/>
    <w:rsid w:val="00CA6A2F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Arial" w:eastAsia="Times New Roman" w:hAnsi="Arial"/>
      <w:b/>
      <w:sz w:val="20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CA6A2F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720" w:hanging="720"/>
      <w:jc w:val="both"/>
      <w:textAlignment w:val="baseline"/>
      <w:outlineLvl w:val="2"/>
    </w:pPr>
    <w:rPr>
      <w:rFonts w:ascii="Times New Roman" w:eastAsia="Times New Roman" w:hAnsi="Times New Roman"/>
      <w:iCs/>
      <w:sz w:val="24"/>
      <w:szCs w:val="20"/>
      <w:lang w:val="x-none" w:eastAsia="ar-SA"/>
    </w:rPr>
  </w:style>
  <w:style w:type="paragraph" w:styleId="Heading4">
    <w:name w:val="heading 4"/>
    <w:basedOn w:val="Normal"/>
    <w:next w:val="Normal"/>
    <w:link w:val="Heading4Char"/>
    <w:qFormat/>
    <w:rsid w:val="00CA6A2F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864" w:hanging="864"/>
      <w:jc w:val="right"/>
      <w:textAlignment w:val="baseline"/>
      <w:outlineLvl w:val="3"/>
    </w:pPr>
    <w:rPr>
      <w:rFonts w:ascii="Arial" w:eastAsia="Times New Roman" w:hAnsi="Arial"/>
      <w:b/>
      <w:bCs/>
      <w:i/>
      <w:sz w:val="20"/>
      <w:szCs w:val="20"/>
      <w:lang w:val="x-none" w:eastAsia="ar-SA"/>
    </w:rPr>
  </w:style>
  <w:style w:type="paragraph" w:styleId="Heading5">
    <w:name w:val="heading 5"/>
    <w:basedOn w:val="Normal"/>
    <w:next w:val="Normal"/>
    <w:link w:val="Heading5Char"/>
    <w:qFormat/>
    <w:rsid w:val="00CA6A2F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1008" w:hanging="1008"/>
      <w:jc w:val="right"/>
      <w:textAlignment w:val="baseline"/>
      <w:outlineLvl w:val="4"/>
    </w:pPr>
    <w:rPr>
      <w:rFonts w:ascii="Arial" w:eastAsia="Times New Roman" w:hAnsi="Arial"/>
      <w:i/>
      <w:sz w:val="24"/>
      <w:szCs w:val="24"/>
      <w:lang w:val="x-none" w:eastAsia="ar-SA"/>
    </w:rPr>
  </w:style>
  <w:style w:type="paragraph" w:styleId="Heading6">
    <w:name w:val="heading 6"/>
    <w:basedOn w:val="Normal"/>
    <w:next w:val="Normal"/>
    <w:link w:val="Heading6Char"/>
    <w:qFormat/>
    <w:rsid w:val="00CA6A2F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1152" w:hanging="1152"/>
      <w:jc w:val="right"/>
      <w:textAlignment w:val="baseline"/>
      <w:outlineLvl w:val="5"/>
    </w:pPr>
    <w:rPr>
      <w:rFonts w:ascii="Times New Roman" w:eastAsia="Times New Roman" w:hAnsi="Times New Roman"/>
      <w:b/>
      <w:i/>
      <w:sz w:val="28"/>
      <w:szCs w:val="20"/>
      <w:lang w:val="es-ES" w:eastAsia="ar-SA"/>
    </w:rPr>
  </w:style>
  <w:style w:type="paragraph" w:styleId="Heading7">
    <w:name w:val="heading 7"/>
    <w:basedOn w:val="Normal"/>
    <w:next w:val="Normal"/>
    <w:link w:val="Heading7Char"/>
    <w:qFormat/>
    <w:rsid w:val="00CA6A2F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1296" w:hanging="1296"/>
      <w:jc w:val="center"/>
      <w:textAlignment w:val="baseline"/>
      <w:outlineLvl w:val="6"/>
    </w:pPr>
    <w:rPr>
      <w:rFonts w:ascii="Times New Roman" w:eastAsia="Times New Roman" w:hAnsi="Times New Roman"/>
      <w:b/>
      <w:bCs/>
      <w:sz w:val="24"/>
      <w:szCs w:val="20"/>
      <w:lang w:val="it-IT" w:eastAsia="ar-SA"/>
    </w:rPr>
  </w:style>
  <w:style w:type="paragraph" w:styleId="Heading8">
    <w:name w:val="heading 8"/>
    <w:basedOn w:val="Normal"/>
    <w:next w:val="Normal"/>
    <w:link w:val="Heading8Char"/>
    <w:qFormat/>
    <w:rsid w:val="00CA6A2F"/>
    <w:pPr>
      <w:keepNext/>
      <w:tabs>
        <w:tab w:val="num" w:pos="0"/>
      </w:tabs>
      <w:suppressAutoHyphens/>
      <w:spacing w:after="0" w:line="240" w:lineRule="auto"/>
      <w:ind w:left="1440" w:hanging="1440"/>
      <w:jc w:val="right"/>
      <w:outlineLvl w:val="7"/>
    </w:pPr>
    <w:rPr>
      <w:rFonts w:ascii="Times New Roman" w:eastAsia="Times New Roman" w:hAnsi="Times New Roman"/>
      <w:b/>
      <w:sz w:val="28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qFormat/>
    <w:rsid w:val="00CA6A2F"/>
    <w:pPr>
      <w:keepNext/>
      <w:tabs>
        <w:tab w:val="num" w:pos="0"/>
      </w:tabs>
      <w:suppressAutoHyphens/>
      <w:spacing w:after="0" w:line="240" w:lineRule="auto"/>
      <w:ind w:left="1584" w:hanging="1584"/>
      <w:jc w:val="center"/>
      <w:outlineLvl w:val="8"/>
    </w:pPr>
    <w:rPr>
      <w:rFonts w:ascii="Times New Roman" w:eastAsia="Times New Roman" w:hAnsi="Times New Roman"/>
      <w:b/>
      <w:color w:val="000000"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A6A2F"/>
    <w:rPr>
      <w:rFonts w:ascii="MS Sans Serif" w:eastAsia="Times New Roman" w:hAnsi="MS Sans Serif" w:cs="Times New Roman"/>
      <w:sz w:val="24"/>
      <w:szCs w:val="20"/>
      <w:lang w:eastAsia="ar-SA"/>
    </w:rPr>
  </w:style>
  <w:style w:type="character" w:customStyle="1" w:styleId="Heading2Char">
    <w:name w:val="Heading 2 Char"/>
    <w:link w:val="Heading2"/>
    <w:rsid w:val="00CA6A2F"/>
    <w:rPr>
      <w:rFonts w:ascii="Arial" w:eastAsia="Times New Roman" w:hAnsi="Arial" w:cs="Times New Roman"/>
      <w:b/>
      <w:sz w:val="20"/>
      <w:szCs w:val="20"/>
      <w:lang w:val="ro-RO" w:eastAsia="ar-SA"/>
    </w:rPr>
  </w:style>
  <w:style w:type="character" w:customStyle="1" w:styleId="Heading3Char">
    <w:name w:val="Heading 3 Char"/>
    <w:link w:val="Heading3"/>
    <w:rsid w:val="00CA6A2F"/>
    <w:rPr>
      <w:rFonts w:ascii="Times New Roman" w:eastAsia="Times New Roman" w:hAnsi="Times New Roman" w:cs="Times New Roman"/>
      <w:iCs/>
      <w:sz w:val="24"/>
      <w:szCs w:val="20"/>
      <w:lang w:eastAsia="ar-SA"/>
    </w:rPr>
  </w:style>
  <w:style w:type="character" w:customStyle="1" w:styleId="Heading4Char">
    <w:name w:val="Heading 4 Char"/>
    <w:link w:val="Heading4"/>
    <w:rsid w:val="00CA6A2F"/>
    <w:rPr>
      <w:rFonts w:ascii="Arial" w:eastAsia="Times New Roman" w:hAnsi="Arial" w:cs="Arial"/>
      <w:b/>
      <w:bCs/>
      <w:i/>
      <w:sz w:val="20"/>
      <w:szCs w:val="20"/>
      <w:lang w:eastAsia="ar-SA"/>
    </w:rPr>
  </w:style>
  <w:style w:type="character" w:customStyle="1" w:styleId="Heading5Char">
    <w:name w:val="Heading 5 Char"/>
    <w:link w:val="Heading5"/>
    <w:rsid w:val="00CA6A2F"/>
    <w:rPr>
      <w:rFonts w:ascii="Arial" w:eastAsia="Times New Roman" w:hAnsi="Arial" w:cs="Arial"/>
      <w:i/>
      <w:sz w:val="24"/>
      <w:szCs w:val="24"/>
      <w:lang w:eastAsia="ar-SA"/>
    </w:rPr>
  </w:style>
  <w:style w:type="character" w:customStyle="1" w:styleId="Heading6Char">
    <w:name w:val="Heading 6 Char"/>
    <w:link w:val="Heading6"/>
    <w:rsid w:val="00CA6A2F"/>
    <w:rPr>
      <w:rFonts w:ascii="Times New Roman" w:eastAsia="Times New Roman" w:hAnsi="Times New Roman" w:cs="Times New Roman"/>
      <w:b/>
      <w:i/>
      <w:sz w:val="28"/>
      <w:szCs w:val="20"/>
      <w:lang w:val="es-ES" w:eastAsia="ar-SA"/>
    </w:rPr>
  </w:style>
  <w:style w:type="character" w:customStyle="1" w:styleId="Heading7Char">
    <w:name w:val="Heading 7 Char"/>
    <w:link w:val="Heading7"/>
    <w:rsid w:val="00CA6A2F"/>
    <w:rPr>
      <w:rFonts w:ascii="Times New Roman" w:eastAsia="Times New Roman" w:hAnsi="Times New Roman" w:cs="Times New Roman"/>
      <w:b/>
      <w:bCs/>
      <w:sz w:val="24"/>
      <w:szCs w:val="20"/>
      <w:lang w:val="it-IT" w:eastAsia="ar-SA"/>
    </w:rPr>
  </w:style>
  <w:style w:type="character" w:customStyle="1" w:styleId="Heading8Char">
    <w:name w:val="Heading 8 Char"/>
    <w:link w:val="Heading8"/>
    <w:rsid w:val="00CA6A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Heading9Char">
    <w:name w:val="Heading 9 Char"/>
    <w:link w:val="Heading9"/>
    <w:rsid w:val="00CA6A2F"/>
    <w:rPr>
      <w:rFonts w:ascii="Times New Roman" w:eastAsia="Times New Roman" w:hAnsi="Times New Roman" w:cs="Times New Roman"/>
      <w:b/>
      <w:color w:val="000000"/>
      <w:sz w:val="32"/>
      <w:szCs w:val="20"/>
      <w:lang w:val="ro-RO" w:eastAsia="ar-SA"/>
    </w:rPr>
  </w:style>
  <w:style w:type="character" w:customStyle="1" w:styleId="WW8Num4z0">
    <w:name w:val="WW8Num4z0"/>
    <w:rsid w:val="00CA6A2F"/>
    <w:rPr>
      <w:rFonts w:ascii="Arial" w:hAnsi="Arial" w:cs="Arial"/>
    </w:rPr>
  </w:style>
  <w:style w:type="character" w:customStyle="1" w:styleId="WW8Num6z0">
    <w:name w:val="WW8Num6z0"/>
    <w:rsid w:val="00CA6A2F"/>
    <w:rPr>
      <w:rFonts w:ascii="Arial" w:eastAsia="Times New Roman" w:hAnsi="Arial" w:cs="Arial"/>
    </w:rPr>
  </w:style>
  <w:style w:type="character" w:customStyle="1" w:styleId="WW8Num8z0">
    <w:name w:val="WW8Num8z0"/>
    <w:rsid w:val="00CA6A2F"/>
    <w:rPr>
      <w:rFonts w:ascii="Times New Roman" w:hAnsi="Times New Roman"/>
      <w:sz w:val="20"/>
    </w:rPr>
  </w:style>
  <w:style w:type="character" w:customStyle="1" w:styleId="WW8Num9z0">
    <w:name w:val="WW8Num9z0"/>
    <w:rsid w:val="00CA6A2F"/>
    <w:rPr>
      <w:rFonts w:ascii="Times New Roman" w:hAnsi="Times New Roman"/>
      <w:sz w:val="20"/>
    </w:rPr>
  </w:style>
  <w:style w:type="character" w:customStyle="1" w:styleId="WW8Num10z0">
    <w:name w:val="WW8Num10z0"/>
    <w:rsid w:val="00CA6A2F"/>
    <w:rPr>
      <w:rFonts w:ascii="OpenSymbol" w:hAnsi="OpenSymbol"/>
    </w:rPr>
  </w:style>
  <w:style w:type="character" w:customStyle="1" w:styleId="WW8Num11z0">
    <w:name w:val="WW8Num11z0"/>
    <w:rsid w:val="00CA6A2F"/>
    <w:rPr>
      <w:rFonts w:ascii="Symbol" w:hAnsi="Symbol"/>
      <w:sz w:val="18"/>
    </w:rPr>
  </w:style>
  <w:style w:type="character" w:customStyle="1" w:styleId="WW8Num13z0">
    <w:name w:val="WW8Num13z0"/>
    <w:rsid w:val="00CA6A2F"/>
    <w:rPr>
      <w:i w:val="0"/>
    </w:rPr>
  </w:style>
  <w:style w:type="character" w:customStyle="1" w:styleId="WW8Num14z0">
    <w:name w:val="WW8Num14z0"/>
    <w:rsid w:val="00CA6A2F"/>
    <w:rPr>
      <w:b/>
      <w:sz w:val="20"/>
    </w:rPr>
  </w:style>
  <w:style w:type="character" w:customStyle="1" w:styleId="WW8Num16z0">
    <w:name w:val="WW8Num16z0"/>
    <w:rsid w:val="00CA6A2F"/>
    <w:rPr>
      <w:rFonts w:ascii="Times New Roman" w:hAnsi="Times New Roman"/>
      <w:sz w:val="20"/>
    </w:rPr>
  </w:style>
  <w:style w:type="character" w:customStyle="1" w:styleId="WW8Num18z0">
    <w:name w:val="WW8Num18z0"/>
    <w:rsid w:val="00CA6A2F"/>
    <w:rPr>
      <w:i w:val="0"/>
    </w:rPr>
  </w:style>
  <w:style w:type="character" w:customStyle="1" w:styleId="WW8Num19z0">
    <w:name w:val="WW8Num19z0"/>
    <w:rsid w:val="00CA6A2F"/>
    <w:rPr>
      <w:rFonts w:ascii="Times New Roman" w:hAnsi="Times New Roman"/>
      <w:sz w:val="20"/>
    </w:rPr>
  </w:style>
  <w:style w:type="character" w:customStyle="1" w:styleId="WW8Num21z0">
    <w:name w:val="WW8Num21z0"/>
    <w:rsid w:val="00CA6A2F"/>
    <w:rPr>
      <w:rFonts w:ascii="Times New Roman" w:hAnsi="Times New Roman"/>
      <w:sz w:val="20"/>
    </w:rPr>
  </w:style>
  <w:style w:type="character" w:customStyle="1" w:styleId="WW8Num22z0">
    <w:name w:val="WW8Num22z0"/>
    <w:rsid w:val="00CA6A2F"/>
    <w:rPr>
      <w:rFonts w:ascii="Times New Roman" w:hAnsi="Times New Roman"/>
      <w:sz w:val="20"/>
    </w:rPr>
  </w:style>
  <w:style w:type="character" w:customStyle="1" w:styleId="WW8Num23z0">
    <w:name w:val="WW8Num23z0"/>
    <w:rsid w:val="00CA6A2F"/>
    <w:rPr>
      <w:rFonts w:ascii="Times New Roman" w:hAnsi="Times New Roman" w:cs="Times New Roman"/>
      <w:sz w:val="20"/>
    </w:rPr>
  </w:style>
  <w:style w:type="character" w:customStyle="1" w:styleId="WW8Num25z0">
    <w:name w:val="WW8Num25z0"/>
    <w:rsid w:val="00CA6A2F"/>
    <w:rPr>
      <w:rFonts w:ascii="Times New Roman" w:hAnsi="Times New Roman" w:cs="Times New Roman"/>
      <w:sz w:val="20"/>
    </w:rPr>
  </w:style>
  <w:style w:type="character" w:customStyle="1" w:styleId="Absatz-Standardschriftart">
    <w:name w:val="Absatz-Standardschriftart"/>
    <w:rsid w:val="00CA6A2F"/>
  </w:style>
  <w:style w:type="character" w:customStyle="1" w:styleId="WW8Num1z0">
    <w:name w:val="WW8Num1z0"/>
    <w:rsid w:val="00CA6A2F"/>
    <w:rPr>
      <w:rFonts w:ascii="Wingdings" w:hAnsi="Wingdings"/>
    </w:rPr>
  </w:style>
  <w:style w:type="character" w:customStyle="1" w:styleId="WW8Num2z0">
    <w:name w:val="WW8Num2z0"/>
    <w:rsid w:val="00CA6A2F"/>
    <w:rPr>
      <w:rFonts w:ascii="Symbol" w:hAnsi="Symbol" w:cs="Times New Roman"/>
    </w:rPr>
  </w:style>
  <w:style w:type="character" w:customStyle="1" w:styleId="WW8Num3z0">
    <w:name w:val="WW8Num3z0"/>
    <w:rsid w:val="00CA6A2F"/>
    <w:rPr>
      <w:rFonts w:ascii="Wingdings" w:hAnsi="Wingdings"/>
    </w:rPr>
  </w:style>
  <w:style w:type="character" w:customStyle="1" w:styleId="WW8Num3z3">
    <w:name w:val="WW8Num3z3"/>
    <w:rsid w:val="00CA6A2F"/>
    <w:rPr>
      <w:rFonts w:ascii="Symbol" w:hAnsi="Symbol"/>
    </w:rPr>
  </w:style>
  <w:style w:type="character" w:customStyle="1" w:styleId="WW8Num3z4">
    <w:name w:val="WW8Num3z4"/>
    <w:rsid w:val="00CA6A2F"/>
    <w:rPr>
      <w:rFonts w:ascii="Courier New" w:hAnsi="Courier New"/>
    </w:rPr>
  </w:style>
  <w:style w:type="character" w:customStyle="1" w:styleId="WW8Num6z1">
    <w:name w:val="WW8Num6z1"/>
    <w:rsid w:val="00CA6A2F"/>
    <w:rPr>
      <w:rFonts w:ascii="Courier New" w:hAnsi="Courier New" w:cs="Courier New"/>
    </w:rPr>
  </w:style>
  <w:style w:type="character" w:customStyle="1" w:styleId="WW8Num6z2">
    <w:name w:val="WW8Num6z2"/>
    <w:rsid w:val="00CA6A2F"/>
    <w:rPr>
      <w:rFonts w:ascii="Wingdings" w:hAnsi="Wingdings"/>
    </w:rPr>
  </w:style>
  <w:style w:type="character" w:customStyle="1" w:styleId="WW8Num6z3">
    <w:name w:val="WW8Num6z3"/>
    <w:rsid w:val="00CA6A2F"/>
    <w:rPr>
      <w:rFonts w:ascii="Symbol" w:hAnsi="Symbol"/>
    </w:rPr>
  </w:style>
  <w:style w:type="character" w:customStyle="1" w:styleId="WW8Num12z0">
    <w:name w:val="WW8Num12z0"/>
    <w:rsid w:val="00CA6A2F"/>
    <w:rPr>
      <w:rFonts w:ascii="Times New Roman" w:hAnsi="Times New Roman"/>
      <w:sz w:val="20"/>
    </w:rPr>
  </w:style>
  <w:style w:type="character" w:customStyle="1" w:styleId="WW8Num15z0">
    <w:name w:val="WW8Num15z0"/>
    <w:rsid w:val="00CA6A2F"/>
    <w:rPr>
      <w:rFonts w:ascii="Times New Roman" w:hAnsi="Times New Roman" w:cs="Times New Roman"/>
    </w:rPr>
  </w:style>
  <w:style w:type="character" w:customStyle="1" w:styleId="WW8Num15z1">
    <w:name w:val="WW8Num15z1"/>
    <w:rsid w:val="00CA6A2F"/>
    <w:rPr>
      <w:rFonts w:ascii="Courier New" w:hAnsi="Courier New"/>
    </w:rPr>
  </w:style>
  <w:style w:type="character" w:customStyle="1" w:styleId="WW8Num15z2">
    <w:name w:val="WW8Num15z2"/>
    <w:rsid w:val="00CA6A2F"/>
    <w:rPr>
      <w:rFonts w:ascii="Wingdings" w:hAnsi="Wingdings"/>
    </w:rPr>
  </w:style>
  <w:style w:type="character" w:customStyle="1" w:styleId="WW8Num15z3">
    <w:name w:val="WW8Num15z3"/>
    <w:rsid w:val="00CA6A2F"/>
    <w:rPr>
      <w:rFonts w:ascii="Symbol" w:hAnsi="Symbol"/>
    </w:rPr>
  </w:style>
  <w:style w:type="character" w:customStyle="1" w:styleId="WW8Num24z0">
    <w:name w:val="WW8Num24z0"/>
    <w:rsid w:val="00CA6A2F"/>
    <w:rPr>
      <w:b/>
    </w:rPr>
  </w:style>
  <w:style w:type="character" w:customStyle="1" w:styleId="WW8Num26z0">
    <w:name w:val="WW8Num26z0"/>
    <w:rsid w:val="00CA6A2F"/>
    <w:rPr>
      <w:rFonts w:ascii="Times New Roman" w:hAnsi="Times New Roman"/>
      <w:sz w:val="20"/>
    </w:rPr>
  </w:style>
  <w:style w:type="character" w:customStyle="1" w:styleId="WW8Num27z0">
    <w:name w:val="WW8Num27z0"/>
    <w:rsid w:val="00CA6A2F"/>
    <w:rPr>
      <w:rFonts w:ascii="Times New Roman" w:hAnsi="Times New Roman"/>
      <w:sz w:val="20"/>
    </w:rPr>
  </w:style>
  <w:style w:type="character" w:customStyle="1" w:styleId="WW8Num28z0">
    <w:name w:val="WW8Num28z0"/>
    <w:rsid w:val="00CA6A2F"/>
    <w:rPr>
      <w:rFonts w:ascii="Times New Roman" w:hAnsi="Times New Roman" w:cs="Times New Roman"/>
      <w:sz w:val="20"/>
    </w:rPr>
  </w:style>
  <w:style w:type="character" w:customStyle="1" w:styleId="WW8Num30z0">
    <w:name w:val="WW8Num30z0"/>
    <w:rsid w:val="00CA6A2F"/>
    <w:rPr>
      <w:rFonts w:ascii="Times New Roman" w:hAnsi="Times New Roman" w:cs="Times New Roman"/>
      <w:sz w:val="20"/>
    </w:rPr>
  </w:style>
  <w:style w:type="character" w:styleId="PageNumber">
    <w:name w:val="page number"/>
    <w:basedOn w:val="DefaultParagraphFont"/>
    <w:rsid w:val="00CA6A2F"/>
  </w:style>
  <w:style w:type="character" w:customStyle="1" w:styleId="anexa1">
    <w:name w:val="anexa1"/>
    <w:rsid w:val="00CA6A2F"/>
    <w:rPr>
      <w:b/>
      <w:bCs/>
      <w:i/>
      <w:iCs/>
      <w:color w:val="FF0000"/>
    </w:rPr>
  </w:style>
  <w:style w:type="character" w:customStyle="1" w:styleId="litera1">
    <w:name w:val="litera1"/>
    <w:rsid w:val="00CA6A2F"/>
    <w:rPr>
      <w:b/>
      <w:bCs/>
      <w:color w:val="000000"/>
    </w:rPr>
  </w:style>
  <w:style w:type="character" w:customStyle="1" w:styleId="tabel1">
    <w:name w:val="tabel1"/>
    <w:rsid w:val="00CA6A2F"/>
    <w:rPr>
      <w:rFonts w:ascii="Courier New" w:hAnsi="Courier New" w:cs="Courier New"/>
      <w:color w:val="000000"/>
      <w:sz w:val="20"/>
      <w:szCs w:val="20"/>
    </w:rPr>
  </w:style>
  <w:style w:type="character" w:customStyle="1" w:styleId="nota1">
    <w:name w:val="nota1"/>
    <w:rsid w:val="00CA6A2F"/>
    <w:rPr>
      <w:b/>
      <w:bCs/>
      <w:color w:val="000000"/>
    </w:rPr>
  </w:style>
  <w:style w:type="character" w:customStyle="1" w:styleId="paragraf1">
    <w:name w:val="paragraf1"/>
    <w:rsid w:val="00CA6A2F"/>
    <w:rPr>
      <w:shd w:val="clear" w:color="auto" w:fill="auto"/>
    </w:rPr>
  </w:style>
  <w:style w:type="character" w:customStyle="1" w:styleId="linie1">
    <w:name w:val="linie1"/>
    <w:rsid w:val="00CA6A2F"/>
    <w:rPr>
      <w:b/>
      <w:bCs/>
      <w:color w:val="000000"/>
    </w:rPr>
  </w:style>
  <w:style w:type="character" w:customStyle="1" w:styleId="punct1">
    <w:name w:val="punct1"/>
    <w:rsid w:val="00CA6A2F"/>
    <w:rPr>
      <w:b/>
      <w:bCs/>
      <w:color w:val="000000"/>
    </w:rPr>
  </w:style>
  <w:style w:type="character" w:styleId="Hyperlink">
    <w:name w:val="Hyperlink"/>
    <w:rsid w:val="00CA6A2F"/>
    <w:rPr>
      <w:color w:val="0000FF"/>
      <w:u w:val="single"/>
    </w:rPr>
  </w:style>
  <w:style w:type="character" w:styleId="Strong">
    <w:name w:val="Strong"/>
    <w:qFormat/>
    <w:rsid w:val="00CA6A2F"/>
    <w:rPr>
      <w:b/>
      <w:bCs/>
    </w:rPr>
  </w:style>
  <w:style w:type="character" w:customStyle="1" w:styleId="NumberingSymbols">
    <w:name w:val="Numbering Symbols"/>
    <w:rsid w:val="00CA6A2F"/>
  </w:style>
  <w:style w:type="character" w:customStyle="1" w:styleId="Bullets">
    <w:name w:val="Bullets"/>
    <w:rsid w:val="00CA6A2F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CA6A2F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CA6A2F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sz w:val="28"/>
      <w:szCs w:val="20"/>
      <w:lang w:val="ro-RO" w:eastAsia="ar-SA"/>
    </w:rPr>
  </w:style>
  <w:style w:type="character" w:customStyle="1" w:styleId="BodyTextChar">
    <w:name w:val="Body Text Char"/>
    <w:link w:val="BodyText"/>
    <w:rsid w:val="00CA6A2F"/>
    <w:rPr>
      <w:rFonts w:ascii="Times New Roman" w:eastAsia="Times New Roman" w:hAnsi="Times New Roman" w:cs="Times New Roman"/>
      <w:b/>
      <w:bCs/>
      <w:sz w:val="28"/>
      <w:szCs w:val="20"/>
      <w:lang w:val="ro-RO" w:eastAsia="ar-SA"/>
    </w:rPr>
  </w:style>
  <w:style w:type="paragraph" w:styleId="List">
    <w:name w:val="List"/>
    <w:basedOn w:val="BodyText"/>
    <w:rsid w:val="00CA6A2F"/>
    <w:rPr>
      <w:rFonts w:cs="Mangal"/>
    </w:rPr>
  </w:style>
  <w:style w:type="paragraph" w:styleId="Caption">
    <w:name w:val="caption"/>
    <w:basedOn w:val="Normal"/>
    <w:qFormat/>
    <w:rsid w:val="00CA6A2F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MS Sans Serif" w:eastAsia="Times New Roman" w:hAnsi="MS Sans Serif" w:cs="Mangal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CA6A2F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MS Sans Serif" w:eastAsia="Times New Roman" w:hAnsi="MS Sans Serif" w:cs="Mangal"/>
      <w:sz w:val="20"/>
      <w:szCs w:val="20"/>
      <w:lang w:eastAsia="ar-SA"/>
    </w:rPr>
  </w:style>
  <w:style w:type="paragraph" w:customStyle="1" w:styleId="DefaultText2">
    <w:name w:val="Default Text:2"/>
    <w:basedOn w:val="Normal"/>
    <w:rsid w:val="00CA6A2F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DefaultText1">
    <w:name w:val="Default Text:1"/>
    <w:basedOn w:val="Normal"/>
    <w:rsid w:val="00CA6A2F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BodyText2">
    <w:name w:val="Body Text 2"/>
    <w:basedOn w:val="Normal"/>
    <w:link w:val="BodyText2Char"/>
    <w:rsid w:val="00CA6A2F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BodyText2Char">
    <w:name w:val="Body Text 2 Char"/>
    <w:link w:val="BodyText2"/>
    <w:rsid w:val="00CA6A2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alloonText1">
    <w:name w:val="Balloon Text1"/>
    <w:basedOn w:val="Normal"/>
    <w:rsid w:val="00CA6A2F"/>
    <w:pPr>
      <w:suppressAutoHyphens/>
      <w:overflowPunct w:val="0"/>
      <w:autoSpaceDE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styleId="BodyTextIndent">
    <w:name w:val="Body Text Indent"/>
    <w:basedOn w:val="Normal"/>
    <w:link w:val="BodyTextIndentChar"/>
    <w:rsid w:val="00CA6A2F"/>
    <w:pPr>
      <w:suppressAutoHyphens/>
      <w:overflowPunct w:val="0"/>
      <w:autoSpaceDE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4"/>
      <w:szCs w:val="24"/>
      <w:lang w:val="it-IT" w:eastAsia="ar-SA"/>
    </w:rPr>
  </w:style>
  <w:style w:type="character" w:customStyle="1" w:styleId="BodyTextIndentChar">
    <w:name w:val="Body Text Indent Char"/>
    <w:link w:val="BodyTextIndent"/>
    <w:rsid w:val="00CA6A2F"/>
    <w:rPr>
      <w:rFonts w:ascii="Times New Roman" w:eastAsia="Times New Roman" w:hAnsi="Times New Roman" w:cs="Times New Roman"/>
      <w:sz w:val="24"/>
      <w:szCs w:val="24"/>
      <w:lang w:val="it-IT" w:eastAsia="ar-SA"/>
    </w:rPr>
  </w:style>
  <w:style w:type="paragraph" w:styleId="BodyText3">
    <w:name w:val="Body Text 3"/>
    <w:basedOn w:val="Normal"/>
    <w:link w:val="BodyText3Char"/>
    <w:rsid w:val="00CA6A2F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i/>
      <w:iCs/>
      <w:sz w:val="24"/>
      <w:szCs w:val="18"/>
      <w:lang w:val="it-IT" w:eastAsia="ar-SA"/>
    </w:rPr>
  </w:style>
  <w:style w:type="character" w:customStyle="1" w:styleId="BodyText3Char">
    <w:name w:val="Body Text 3 Char"/>
    <w:link w:val="BodyText3"/>
    <w:rsid w:val="00CA6A2F"/>
    <w:rPr>
      <w:rFonts w:ascii="Times New Roman" w:eastAsia="Times New Roman" w:hAnsi="Times New Roman" w:cs="Times New Roman"/>
      <w:i/>
      <w:iCs/>
      <w:sz w:val="24"/>
      <w:szCs w:val="18"/>
      <w:lang w:val="it-IT" w:eastAsia="ar-SA"/>
    </w:rPr>
  </w:style>
  <w:style w:type="paragraph" w:customStyle="1" w:styleId="DefaultText">
    <w:name w:val="Default Text"/>
    <w:basedOn w:val="Normal"/>
    <w:link w:val="DefaultTextChar"/>
    <w:rsid w:val="00CA6A2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ro-RO" w:eastAsia="ar-SA"/>
    </w:rPr>
  </w:style>
  <w:style w:type="paragraph" w:styleId="Footer">
    <w:name w:val="footer"/>
    <w:aliases w:val="(Pg,No.,Code),ft"/>
    <w:basedOn w:val="Normal"/>
    <w:link w:val="FooterChar"/>
    <w:uiPriority w:val="99"/>
    <w:rsid w:val="00CA6A2F"/>
    <w:pPr>
      <w:tabs>
        <w:tab w:val="center" w:pos="4320"/>
        <w:tab w:val="right" w:pos="8640"/>
      </w:tabs>
      <w:suppressAutoHyphens/>
      <w:overflowPunct w:val="0"/>
      <w:autoSpaceDE w:val="0"/>
      <w:spacing w:after="0" w:line="240" w:lineRule="auto"/>
      <w:textAlignment w:val="baseline"/>
    </w:pPr>
    <w:rPr>
      <w:rFonts w:ascii="MS Sans Serif" w:eastAsia="Times New Roman" w:hAnsi="MS Sans Serif"/>
      <w:sz w:val="20"/>
      <w:szCs w:val="20"/>
      <w:lang w:val="x-none" w:eastAsia="ar-SA"/>
    </w:rPr>
  </w:style>
  <w:style w:type="character" w:customStyle="1" w:styleId="FooterChar">
    <w:name w:val="Footer Char"/>
    <w:aliases w:val="(Pg Char,No. Char,Code) Char,ft Char"/>
    <w:link w:val="Footer"/>
    <w:uiPriority w:val="99"/>
    <w:rsid w:val="00CA6A2F"/>
    <w:rPr>
      <w:rFonts w:ascii="MS Sans Serif" w:eastAsia="Times New Roman" w:hAnsi="MS Sans Serif" w:cs="Times New Roman"/>
      <w:sz w:val="20"/>
      <w:szCs w:val="20"/>
      <w:lang w:eastAsia="ar-SA"/>
    </w:rPr>
  </w:style>
  <w:style w:type="paragraph" w:styleId="Header">
    <w:name w:val="header"/>
    <w:basedOn w:val="Normal"/>
    <w:link w:val="HeaderChar"/>
    <w:rsid w:val="00CA6A2F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  <w:textAlignment w:val="baseline"/>
    </w:pPr>
    <w:rPr>
      <w:rFonts w:ascii="MS Sans Serif" w:eastAsia="Times New Roman" w:hAnsi="MS Sans Serif"/>
      <w:sz w:val="20"/>
      <w:szCs w:val="20"/>
      <w:lang w:val="x-none" w:eastAsia="ar-SA"/>
    </w:rPr>
  </w:style>
  <w:style w:type="character" w:customStyle="1" w:styleId="HeaderChar">
    <w:name w:val="Header Char"/>
    <w:link w:val="Header"/>
    <w:rsid w:val="00CA6A2F"/>
    <w:rPr>
      <w:rFonts w:ascii="MS Sans Serif" w:eastAsia="Times New Roman" w:hAnsi="MS Sans Serif" w:cs="Times New Roman"/>
      <w:sz w:val="20"/>
      <w:szCs w:val="20"/>
      <w:lang w:eastAsia="ar-SA"/>
    </w:rPr>
  </w:style>
  <w:style w:type="paragraph" w:customStyle="1" w:styleId="TableText">
    <w:name w:val="Table Text"/>
    <w:basedOn w:val="Normal"/>
    <w:rsid w:val="00CA6A2F"/>
    <w:pPr>
      <w:tabs>
        <w:tab w:val="decimal" w:pos="0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Textbody">
    <w:name w:val="WW-Text body"/>
    <w:basedOn w:val="Normal"/>
    <w:rsid w:val="00CA6A2F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BodyTextIndent3">
    <w:name w:val="Body Text Indent 3"/>
    <w:basedOn w:val="Normal"/>
    <w:link w:val="BodyTextIndent3Char"/>
    <w:rsid w:val="00CA6A2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0"/>
      <w:lang w:val="ro-RO" w:eastAsia="ar-SA"/>
    </w:rPr>
  </w:style>
  <w:style w:type="character" w:customStyle="1" w:styleId="BodyTextIndent3Char">
    <w:name w:val="Body Text Indent 3 Char"/>
    <w:link w:val="BodyTextIndent3"/>
    <w:rsid w:val="00CA6A2F"/>
    <w:rPr>
      <w:rFonts w:ascii="Times New Roman" w:eastAsia="Times New Roman" w:hAnsi="Times New Roman" w:cs="Times New Roman"/>
      <w:sz w:val="26"/>
      <w:szCs w:val="20"/>
      <w:lang w:val="ro-RO" w:eastAsia="ar-SA"/>
    </w:rPr>
  </w:style>
  <w:style w:type="paragraph" w:styleId="HTMLPreformatted">
    <w:name w:val="HTML Preformatted"/>
    <w:basedOn w:val="Normal"/>
    <w:link w:val="HTMLPreformattedChar"/>
    <w:rsid w:val="00CA6A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ourier New" w:hAnsi="Courier New"/>
      <w:sz w:val="20"/>
      <w:szCs w:val="20"/>
      <w:lang w:val="ro-RO" w:eastAsia="ar-SA"/>
    </w:rPr>
  </w:style>
  <w:style w:type="character" w:customStyle="1" w:styleId="HTMLPreformattedChar">
    <w:name w:val="HTML Preformatted Char"/>
    <w:link w:val="HTMLPreformatted"/>
    <w:rsid w:val="00CA6A2F"/>
    <w:rPr>
      <w:rFonts w:ascii="Courier New" w:eastAsia="Courier New" w:hAnsi="Courier New" w:cs="Courier New"/>
      <w:sz w:val="20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CA6A2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8"/>
      <w:lang w:val="ro-RO" w:eastAsia="ar-SA"/>
    </w:rPr>
  </w:style>
  <w:style w:type="character" w:customStyle="1" w:styleId="TitleChar">
    <w:name w:val="Title Char"/>
    <w:link w:val="Title"/>
    <w:rsid w:val="00CA6A2F"/>
    <w:rPr>
      <w:rFonts w:ascii="Times New Roman" w:eastAsia="Times New Roman" w:hAnsi="Times New Roman" w:cs="Times New Roman"/>
      <w:b/>
      <w:sz w:val="24"/>
      <w:szCs w:val="28"/>
      <w:lang w:val="ro-RO" w:eastAsia="ar-SA"/>
    </w:rPr>
  </w:style>
  <w:style w:type="paragraph" w:styleId="Subtitle">
    <w:name w:val="Subtitle"/>
    <w:basedOn w:val="Heading"/>
    <w:next w:val="BodyText"/>
    <w:link w:val="SubtitleChar"/>
    <w:qFormat/>
    <w:rsid w:val="00CA6A2F"/>
    <w:pPr>
      <w:jc w:val="center"/>
    </w:pPr>
    <w:rPr>
      <w:rFonts w:cs="Times New Roman"/>
      <w:i/>
      <w:iCs/>
      <w:lang w:val="x-none"/>
    </w:rPr>
  </w:style>
  <w:style w:type="character" w:customStyle="1" w:styleId="SubtitleChar">
    <w:name w:val="Subtitle Char"/>
    <w:link w:val="Subtitle"/>
    <w:rsid w:val="00CA6A2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CharCharCaracterCaracterCharChar1CaracterCaracter">
    <w:name w:val="Char Char Caracter Caracter Char Char1 Caracter Caracter"/>
    <w:basedOn w:val="Normal"/>
    <w:rsid w:val="00CA6A2F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/>
      <w:sz w:val="24"/>
      <w:szCs w:val="24"/>
      <w:lang w:val="pl-PL" w:eastAsia="ar-SA"/>
    </w:rPr>
  </w:style>
  <w:style w:type="paragraph" w:customStyle="1" w:styleId="CharCharCharChar">
    <w:name w:val="Char Char Char Char"/>
    <w:basedOn w:val="Normal"/>
    <w:rsid w:val="00CA6A2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ar-SA"/>
    </w:rPr>
  </w:style>
  <w:style w:type="paragraph" w:customStyle="1" w:styleId="CharCharCaracterCharCharChar">
    <w:name w:val="Char Char Caracter Char Char Char"/>
    <w:basedOn w:val="Normal"/>
    <w:rsid w:val="00CA6A2F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Caracter">
    <w:name w:val="Caracter"/>
    <w:basedOn w:val="Normal"/>
    <w:rsid w:val="00CA6A2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ar-SA"/>
    </w:rPr>
  </w:style>
  <w:style w:type="paragraph" w:styleId="ListParagraph">
    <w:name w:val="List Paragraph"/>
    <w:aliases w:val="body 2,Forth level"/>
    <w:basedOn w:val="Normal"/>
    <w:link w:val="ListParagraphChar"/>
    <w:uiPriority w:val="34"/>
    <w:qFormat/>
    <w:rsid w:val="00CA6A2F"/>
    <w:pPr>
      <w:suppressAutoHyphens/>
      <w:ind w:left="720"/>
    </w:pPr>
    <w:rPr>
      <w:lang w:val="x-none" w:eastAsia="ar-SA"/>
    </w:rPr>
  </w:style>
  <w:style w:type="paragraph" w:customStyle="1" w:styleId="Char">
    <w:name w:val="Char"/>
    <w:basedOn w:val="Normal"/>
    <w:rsid w:val="00CA6A2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ar-SA"/>
    </w:rPr>
  </w:style>
  <w:style w:type="paragraph" w:customStyle="1" w:styleId="CharCharCaracter">
    <w:name w:val="Char Char Caracter"/>
    <w:basedOn w:val="Normal"/>
    <w:rsid w:val="00CA6A2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ar-SA"/>
    </w:rPr>
  </w:style>
  <w:style w:type="paragraph" w:customStyle="1" w:styleId="TableContents">
    <w:name w:val="Table Contents"/>
    <w:basedOn w:val="Normal"/>
    <w:rsid w:val="00CA6A2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val="ro-RO" w:eastAsia="ar-SA"/>
    </w:rPr>
  </w:style>
  <w:style w:type="paragraph" w:customStyle="1" w:styleId="normaltableau">
    <w:name w:val="normal_tableau"/>
    <w:basedOn w:val="Normal"/>
    <w:rsid w:val="00CA6A2F"/>
    <w:pPr>
      <w:suppressAutoHyphens/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ar-SA"/>
    </w:rPr>
  </w:style>
  <w:style w:type="paragraph" w:customStyle="1" w:styleId="Annexetitle">
    <w:name w:val="Annexe_title"/>
    <w:basedOn w:val="Heading1"/>
    <w:next w:val="Normal"/>
    <w:rsid w:val="00CA6A2F"/>
    <w:pPr>
      <w:keepNext w:val="0"/>
      <w:tabs>
        <w:tab w:val="clear" w:pos="0"/>
      </w:tabs>
      <w:overflowPunct/>
      <w:autoSpaceDE/>
      <w:ind w:left="0" w:firstLine="0"/>
      <w:textAlignment w:val="auto"/>
    </w:pPr>
    <w:rPr>
      <w:rFonts w:ascii="Arial" w:hAnsi="Arial" w:cs="Arial"/>
      <w:b/>
      <w:bCs/>
      <w:caps/>
      <w:szCs w:val="24"/>
      <w:lang w:val="fr-FR"/>
    </w:rPr>
  </w:style>
  <w:style w:type="paragraph" w:customStyle="1" w:styleId="oddl-nadpis">
    <w:name w:val="oddíl-nadpis"/>
    <w:basedOn w:val="Normal"/>
    <w:rsid w:val="00CA6A2F"/>
    <w:pPr>
      <w:keepNext/>
      <w:widowControl w:val="0"/>
      <w:tabs>
        <w:tab w:val="left" w:pos="567"/>
      </w:tabs>
      <w:suppressAutoHyphens/>
      <w:spacing w:before="240" w:after="0" w:line="240" w:lineRule="atLeast"/>
    </w:pPr>
    <w:rPr>
      <w:rFonts w:ascii="Arial" w:eastAsia="Times New Roman" w:hAnsi="Arial"/>
      <w:b/>
      <w:sz w:val="20"/>
      <w:szCs w:val="20"/>
      <w:lang w:val="cs-CZ" w:eastAsia="ar-SA"/>
    </w:rPr>
  </w:style>
  <w:style w:type="paragraph" w:customStyle="1" w:styleId="Style">
    <w:name w:val="Style"/>
    <w:rsid w:val="00CA6A2F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Blickfangpunkt1">
    <w:name w:val="Blickfangpunkt1"/>
    <w:basedOn w:val="Normal"/>
    <w:rsid w:val="00CA6A2F"/>
    <w:pPr>
      <w:tabs>
        <w:tab w:val="left" w:pos="284"/>
        <w:tab w:val="num" w:pos="2955"/>
      </w:tabs>
      <w:suppressAutoHyphens/>
      <w:spacing w:after="240" w:line="240" w:lineRule="exact"/>
      <w:ind w:left="2935" w:hanging="340"/>
      <w:jc w:val="both"/>
    </w:pPr>
    <w:rPr>
      <w:rFonts w:ascii="Times New Roman" w:eastAsia="Times New Roman" w:hAnsi="Times New Roman"/>
      <w:kern w:val="1"/>
      <w:szCs w:val="20"/>
      <w:lang w:val="ro-RO" w:eastAsia="ar-SA"/>
    </w:rPr>
  </w:style>
  <w:style w:type="paragraph" w:customStyle="1" w:styleId="WW-Default">
    <w:name w:val="WW-Default"/>
    <w:rsid w:val="00CA6A2F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CA6A2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A6A2F"/>
  </w:style>
  <w:style w:type="table" w:styleId="TableGrid">
    <w:name w:val="Table Grid"/>
    <w:basedOn w:val="TableNormal"/>
    <w:uiPriority w:val="59"/>
    <w:rsid w:val="00CA6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6A2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A6A2F"/>
    <w:pPr>
      <w:suppressAutoHyphens/>
      <w:overflowPunct w:val="0"/>
      <w:autoSpaceDE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val="x-none" w:eastAsia="ar-SA"/>
    </w:rPr>
  </w:style>
  <w:style w:type="character" w:customStyle="1" w:styleId="PlainTextChar">
    <w:name w:val="Plain Text Char"/>
    <w:link w:val="PlainText"/>
    <w:uiPriority w:val="99"/>
    <w:semiHidden/>
    <w:rsid w:val="00CA6A2F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ListParagraph1">
    <w:name w:val="List Paragraph1"/>
    <w:basedOn w:val="Normal"/>
    <w:uiPriority w:val="34"/>
    <w:qFormat/>
    <w:rsid w:val="000D68B3"/>
    <w:pPr>
      <w:ind w:left="720"/>
      <w:contextualSpacing/>
    </w:pPr>
  </w:style>
  <w:style w:type="character" w:customStyle="1" w:styleId="DefaultTextChar">
    <w:name w:val="Default Text Char"/>
    <w:link w:val="DefaultText"/>
    <w:rsid w:val="008A524D"/>
    <w:rPr>
      <w:rFonts w:ascii="Times New Roman" w:eastAsia="Times New Roman" w:hAnsi="Times New Roman"/>
      <w:sz w:val="24"/>
      <w:lang w:val="ro-RO" w:eastAsia="ar-SA"/>
    </w:rPr>
  </w:style>
  <w:style w:type="paragraph" w:styleId="FootnoteText">
    <w:name w:val="footnote text"/>
    <w:basedOn w:val="Normal"/>
    <w:link w:val="FootnoteTextChar"/>
    <w:uiPriority w:val="99"/>
    <w:unhideWhenUsed/>
    <w:rsid w:val="001374D2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1374D2"/>
    <w:rPr>
      <w:rFonts w:ascii="Times New Roman" w:eastAsia="Times New Roman" w:hAnsi="Times New Roman"/>
    </w:rPr>
  </w:style>
  <w:style w:type="character" w:styleId="FootnoteReference">
    <w:name w:val="footnote reference"/>
    <w:aliases w:val="note de bas de page"/>
    <w:uiPriority w:val="99"/>
    <w:unhideWhenUsed/>
    <w:rsid w:val="001374D2"/>
    <w:rPr>
      <w:vertAlign w:val="superscript"/>
    </w:rPr>
  </w:style>
  <w:style w:type="paragraph" w:customStyle="1" w:styleId="heading2plain">
    <w:name w:val="heading 2 plain"/>
    <w:basedOn w:val="Heading2"/>
    <w:next w:val="Normal"/>
    <w:uiPriority w:val="99"/>
    <w:rsid w:val="00001CB3"/>
    <w:pPr>
      <w:keepNext w:val="0"/>
      <w:keepLines/>
      <w:tabs>
        <w:tab w:val="clear" w:pos="0"/>
        <w:tab w:val="left" w:pos="720"/>
      </w:tabs>
      <w:suppressAutoHyphens w:val="0"/>
      <w:spacing w:before="60" w:after="60"/>
      <w:ind w:left="0" w:firstLine="0"/>
    </w:pPr>
    <w:rPr>
      <w:rFonts w:cs="Arial"/>
      <w:bCs/>
      <w:sz w:val="24"/>
      <w:szCs w:val="24"/>
      <w:lang w:eastAsia="en-US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uiPriority w:val="99"/>
    <w:rsid w:val="00677F49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pa1">
    <w:name w:val="tpa1"/>
    <w:basedOn w:val="DefaultParagraphFont"/>
    <w:rsid w:val="0082016C"/>
  </w:style>
  <w:style w:type="character" w:customStyle="1" w:styleId="ax1">
    <w:name w:val="ax1"/>
    <w:rsid w:val="0082016C"/>
    <w:rPr>
      <w:b/>
      <w:bCs/>
      <w:sz w:val="26"/>
      <w:szCs w:val="26"/>
    </w:rPr>
  </w:style>
  <w:style w:type="character" w:customStyle="1" w:styleId="tax1">
    <w:name w:val="tax1"/>
    <w:rsid w:val="00AE6F27"/>
    <w:rPr>
      <w:b/>
      <w:bCs/>
      <w:sz w:val="26"/>
      <w:szCs w:val="26"/>
    </w:rPr>
  </w:style>
  <w:style w:type="paragraph" w:customStyle="1" w:styleId="Anexa">
    <w:name w:val="Anexa"/>
    <w:basedOn w:val="DefaultText1"/>
    <w:next w:val="DefaultText1"/>
    <w:link w:val="AnexaChar"/>
    <w:uiPriority w:val="99"/>
    <w:rsid w:val="002470BC"/>
    <w:pPr>
      <w:suppressAutoHyphens w:val="0"/>
      <w:overflowPunct/>
      <w:autoSpaceDE/>
    </w:pPr>
    <w:rPr>
      <w:noProof/>
      <w:szCs w:val="24"/>
      <w:lang w:val="ro-RO" w:eastAsia="x-none"/>
    </w:rPr>
  </w:style>
  <w:style w:type="character" w:customStyle="1" w:styleId="AnexaChar">
    <w:name w:val="Anexa Char"/>
    <w:link w:val="Anexa"/>
    <w:uiPriority w:val="99"/>
    <w:locked/>
    <w:rsid w:val="002470B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E2249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EE2249"/>
    <w:rPr>
      <w:sz w:val="22"/>
      <w:szCs w:val="22"/>
    </w:rPr>
  </w:style>
  <w:style w:type="character" w:customStyle="1" w:styleId="labeldatatext1">
    <w:name w:val="labeldatatext1"/>
    <w:rsid w:val="0057069E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FontStyle13">
    <w:name w:val="Font Style13"/>
    <w:uiPriority w:val="99"/>
    <w:rsid w:val="00BC2BD5"/>
    <w:rPr>
      <w:rFonts w:ascii="Times New Roman" w:hAnsi="Times New Roman" w:cs="Times New Roman" w:hint="default"/>
      <w:sz w:val="16"/>
      <w:szCs w:val="16"/>
    </w:rPr>
  </w:style>
  <w:style w:type="character" w:customStyle="1" w:styleId="FontStyle14">
    <w:name w:val="Font Style14"/>
    <w:uiPriority w:val="99"/>
    <w:rsid w:val="00BC2BD5"/>
    <w:rPr>
      <w:rFonts w:ascii="Times New Roman" w:hAnsi="Times New Roman" w:cs="Times New Roman" w:hint="default"/>
      <w:smallCaps/>
      <w:sz w:val="16"/>
      <w:szCs w:val="16"/>
    </w:rPr>
  </w:style>
  <w:style w:type="character" w:customStyle="1" w:styleId="ListParagraphChar">
    <w:name w:val="List Paragraph Char"/>
    <w:aliases w:val="body 2 Char,Forth level Char"/>
    <w:link w:val="ListParagraph"/>
    <w:uiPriority w:val="34"/>
    <w:locked/>
    <w:rsid w:val="00E11D24"/>
    <w:rPr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52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94527"/>
    <w:rPr>
      <w:rFonts w:ascii="Segoe UI" w:hAnsi="Segoe UI" w:cs="Segoe UI"/>
      <w:sz w:val="18"/>
      <w:szCs w:val="18"/>
    </w:rPr>
  </w:style>
  <w:style w:type="paragraph" w:customStyle="1" w:styleId="MediumGrid21">
    <w:name w:val="Medium Grid 21"/>
    <w:uiPriority w:val="1"/>
    <w:qFormat/>
    <w:rsid w:val="001A0A6F"/>
    <w:pPr>
      <w:suppressAutoHyphens/>
    </w:pPr>
    <w:rPr>
      <w:rFonts w:ascii="Trebuchet MS" w:eastAsia="MS Mincho" w:hAnsi="Trebuchet MS"/>
      <w:color w:val="00000A"/>
      <w:sz w:val="18"/>
      <w:szCs w:val="18"/>
    </w:rPr>
  </w:style>
  <w:style w:type="paragraph" w:styleId="NoSpacing">
    <w:name w:val="No Spacing"/>
    <w:uiPriority w:val="1"/>
    <w:qFormat/>
    <w:rsid w:val="00205A8E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9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11BA4-4829-4DDE-AA42-9EBED8EA4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SECŢIUNEA</vt:lpstr>
      <vt:lpstr>SECŢIUNEA</vt:lpstr>
    </vt:vector>
  </TitlesOfParts>
  <Company/>
  <LinksUpToDate>false</LinksUpToDate>
  <CharactersWithSpaces>1872</CharactersWithSpaces>
  <SharedDoc>false</SharedDoc>
  <HLinks>
    <vt:vector size="6" baseType="variant">
      <vt:variant>
        <vt:i4>4128808</vt:i4>
      </vt:variant>
      <vt:variant>
        <vt:i4>0</vt:i4>
      </vt:variant>
      <vt:variant>
        <vt:i4>0</vt:i4>
      </vt:variant>
      <vt:variant>
        <vt:i4>5</vt:i4>
      </vt:variant>
      <vt:variant>
        <vt:lpwstr>http://www.inspectmun.ro/Legislatie/legislatie.html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SECŢIUNEA</dc:title>
  <dc:subject/>
  <dc:creator>Ioana</dc:creator>
  <cp:keywords/>
  <cp:lastModifiedBy>Stanese Diana</cp:lastModifiedBy>
  <cp:revision>12</cp:revision>
  <cp:lastPrinted>2021-09-09T07:35:00Z</cp:lastPrinted>
  <dcterms:created xsi:type="dcterms:W3CDTF">2024-09-30T13:07:00Z</dcterms:created>
  <dcterms:modified xsi:type="dcterms:W3CDTF">2026-04-01T12:23:00Z</dcterms:modified>
</cp:coreProperties>
</file>